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F0C" w:rsidRPr="009E7D4B" w:rsidRDefault="005E0465" w:rsidP="009B2EBE">
      <w:pPr>
        <w:jc w:val="center"/>
        <w:rPr>
          <w:rFonts w:ascii="Times New Roman" w:hAnsi="Times New Roman"/>
          <w:b/>
          <w:sz w:val="24"/>
          <w:szCs w:val="24"/>
        </w:rPr>
      </w:pPr>
      <w:r w:rsidRPr="009E7D4B">
        <w:rPr>
          <w:rFonts w:ascii="Times New Roman" w:hAnsi="Times New Roman"/>
          <w:b/>
          <w:sz w:val="28"/>
          <w:szCs w:val="28"/>
        </w:rPr>
        <w:t>ПРОТОКОЛ</w:t>
      </w:r>
    </w:p>
    <w:p w:rsidR="00E4215F" w:rsidRPr="00E4215F" w:rsidRDefault="00E4215F" w:rsidP="00E4215F">
      <w:pPr>
        <w:jc w:val="center"/>
        <w:rPr>
          <w:rFonts w:ascii="Times New Roman" w:hAnsi="Times New Roman"/>
          <w:b/>
          <w:sz w:val="24"/>
          <w:szCs w:val="24"/>
        </w:rPr>
      </w:pPr>
      <w:r w:rsidRPr="00E4215F">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FA5BBB" w:rsidRPr="009E7D4B" w:rsidRDefault="00FA5BBB" w:rsidP="00A91902">
      <w:pPr>
        <w:jc w:val="both"/>
        <w:rPr>
          <w:rFonts w:ascii="Times New Roman" w:hAnsi="Times New Roman"/>
          <w:b/>
          <w:sz w:val="24"/>
          <w:szCs w:val="24"/>
        </w:rPr>
      </w:pP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Дата заседания: </w:t>
      </w:r>
      <w:r w:rsidR="00E4215F">
        <w:rPr>
          <w:rFonts w:ascii="Times New Roman" w:hAnsi="Times New Roman"/>
          <w:sz w:val="24"/>
          <w:szCs w:val="24"/>
        </w:rPr>
        <w:t>2</w:t>
      </w:r>
      <w:r w:rsidR="00926AA6">
        <w:rPr>
          <w:rFonts w:ascii="Times New Roman" w:hAnsi="Times New Roman"/>
          <w:sz w:val="24"/>
          <w:szCs w:val="24"/>
        </w:rPr>
        <w:t>1</w:t>
      </w:r>
      <w:r w:rsidR="00E4215F">
        <w:rPr>
          <w:rFonts w:ascii="Times New Roman" w:hAnsi="Times New Roman"/>
          <w:sz w:val="24"/>
          <w:szCs w:val="24"/>
        </w:rPr>
        <w:t xml:space="preserve"> </w:t>
      </w:r>
      <w:r w:rsidR="00926AA6">
        <w:rPr>
          <w:rFonts w:ascii="Times New Roman" w:hAnsi="Times New Roman"/>
          <w:sz w:val="24"/>
          <w:szCs w:val="24"/>
        </w:rPr>
        <w:t>июля</w:t>
      </w:r>
      <w:r w:rsidR="00E4215F">
        <w:rPr>
          <w:rFonts w:ascii="Times New Roman" w:hAnsi="Times New Roman"/>
          <w:sz w:val="24"/>
          <w:szCs w:val="24"/>
        </w:rPr>
        <w:t xml:space="preserve"> </w:t>
      </w:r>
      <w:r w:rsidR="009C346F">
        <w:rPr>
          <w:rFonts w:ascii="Times New Roman" w:hAnsi="Times New Roman"/>
          <w:sz w:val="24"/>
          <w:szCs w:val="24"/>
        </w:rPr>
        <w:t>2022</w:t>
      </w:r>
      <w:r w:rsidR="005A1282" w:rsidRPr="009E7D4B">
        <w:rPr>
          <w:rFonts w:ascii="Times New Roman" w:hAnsi="Times New Roman"/>
          <w:sz w:val="24"/>
          <w:szCs w:val="24"/>
        </w:rPr>
        <w:t xml:space="preserve"> года</w:t>
      </w:r>
      <w:r w:rsidR="002A6275" w:rsidRPr="009E7D4B">
        <w:rPr>
          <w:rFonts w:ascii="Times New Roman" w:hAnsi="Times New Roman"/>
          <w:sz w:val="24"/>
          <w:szCs w:val="24"/>
        </w:rPr>
        <w:t>.</w:t>
      </w: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Время заседания: </w:t>
      </w:r>
      <w:r w:rsidR="009C346F">
        <w:rPr>
          <w:rFonts w:ascii="Times New Roman" w:hAnsi="Times New Roman"/>
          <w:sz w:val="24"/>
          <w:szCs w:val="24"/>
        </w:rPr>
        <w:t>с 09</w:t>
      </w:r>
      <w:r w:rsidR="00CD0872">
        <w:rPr>
          <w:rFonts w:ascii="Times New Roman" w:hAnsi="Times New Roman"/>
          <w:sz w:val="24"/>
          <w:szCs w:val="24"/>
        </w:rPr>
        <w:t>.</w:t>
      </w:r>
      <w:r w:rsidR="00E4215F">
        <w:rPr>
          <w:rFonts w:ascii="Times New Roman" w:hAnsi="Times New Roman"/>
          <w:sz w:val="24"/>
          <w:szCs w:val="24"/>
        </w:rPr>
        <w:t>3</w:t>
      </w:r>
      <w:r w:rsidR="00CD0872">
        <w:rPr>
          <w:rFonts w:ascii="Times New Roman" w:hAnsi="Times New Roman"/>
          <w:sz w:val="24"/>
          <w:szCs w:val="24"/>
        </w:rPr>
        <w:t xml:space="preserve">0 до </w:t>
      </w:r>
      <w:r w:rsidR="0019748C">
        <w:rPr>
          <w:rFonts w:ascii="Times New Roman" w:hAnsi="Times New Roman"/>
          <w:sz w:val="24"/>
          <w:szCs w:val="24"/>
        </w:rPr>
        <w:t>1</w:t>
      </w:r>
      <w:r w:rsidR="00E4215F">
        <w:rPr>
          <w:rFonts w:ascii="Times New Roman" w:hAnsi="Times New Roman"/>
          <w:sz w:val="24"/>
          <w:szCs w:val="24"/>
        </w:rPr>
        <w:t>0</w:t>
      </w:r>
      <w:r w:rsidR="00CD0872">
        <w:rPr>
          <w:rFonts w:ascii="Times New Roman" w:hAnsi="Times New Roman"/>
          <w:sz w:val="24"/>
          <w:szCs w:val="24"/>
        </w:rPr>
        <w:t>.</w:t>
      </w:r>
      <w:r w:rsidR="00E4215F">
        <w:rPr>
          <w:rFonts w:ascii="Times New Roman" w:hAnsi="Times New Roman"/>
          <w:sz w:val="24"/>
          <w:szCs w:val="24"/>
        </w:rPr>
        <w:t>3</w:t>
      </w:r>
      <w:r w:rsidR="00926AA6">
        <w:rPr>
          <w:rFonts w:ascii="Times New Roman" w:hAnsi="Times New Roman"/>
          <w:sz w:val="24"/>
          <w:szCs w:val="24"/>
        </w:rPr>
        <w:t>3</w:t>
      </w:r>
      <w:r w:rsidR="002A6275" w:rsidRPr="009E7D4B">
        <w:rPr>
          <w:rFonts w:ascii="Times New Roman" w:hAnsi="Times New Roman"/>
          <w:sz w:val="24"/>
          <w:szCs w:val="24"/>
        </w:rPr>
        <w:t>.</w:t>
      </w:r>
    </w:p>
    <w:p w:rsidR="00B85004" w:rsidRPr="009E7D4B" w:rsidRDefault="005E0465" w:rsidP="00B86ECB">
      <w:pPr>
        <w:ind w:firstLine="709"/>
        <w:jc w:val="both"/>
        <w:rPr>
          <w:rFonts w:ascii="Times New Roman" w:hAnsi="Times New Roman"/>
          <w:sz w:val="24"/>
          <w:szCs w:val="24"/>
        </w:rPr>
      </w:pPr>
      <w:r w:rsidRPr="009E7D4B">
        <w:rPr>
          <w:rFonts w:ascii="Times New Roman" w:hAnsi="Times New Roman"/>
          <w:b/>
          <w:sz w:val="24"/>
          <w:szCs w:val="24"/>
        </w:rPr>
        <w:t>Присутст</w:t>
      </w:r>
      <w:r w:rsidR="00301A37" w:rsidRPr="009E7D4B">
        <w:rPr>
          <w:rFonts w:ascii="Times New Roman" w:hAnsi="Times New Roman"/>
          <w:b/>
          <w:sz w:val="24"/>
          <w:szCs w:val="24"/>
        </w:rPr>
        <w:t>вовали ч</w:t>
      </w:r>
      <w:r w:rsidR="008F5860" w:rsidRPr="009E7D4B">
        <w:rPr>
          <w:rFonts w:ascii="Times New Roman" w:hAnsi="Times New Roman"/>
          <w:b/>
          <w:sz w:val="24"/>
          <w:szCs w:val="24"/>
        </w:rPr>
        <w:t>лены комиссии:</w:t>
      </w:r>
      <w:r w:rsidR="00591EFA" w:rsidRPr="009E7D4B">
        <w:rPr>
          <w:rFonts w:ascii="Times New Roman" w:hAnsi="Times New Roman"/>
          <w:sz w:val="24"/>
          <w:szCs w:val="24"/>
        </w:rPr>
        <w:t xml:space="preserve"> </w:t>
      </w:r>
      <w:proofErr w:type="spellStart"/>
      <w:r w:rsidR="004C7C6E">
        <w:rPr>
          <w:rFonts w:ascii="Times New Roman" w:hAnsi="Times New Roman"/>
          <w:sz w:val="24"/>
          <w:szCs w:val="24"/>
        </w:rPr>
        <w:t>А.Н.</w:t>
      </w:r>
      <w:r w:rsidR="00155C68" w:rsidRPr="00291980">
        <w:rPr>
          <w:rFonts w:ascii="Times New Roman" w:hAnsi="Times New Roman"/>
          <w:sz w:val="24"/>
          <w:szCs w:val="24"/>
        </w:rPr>
        <w:t>Баженов</w:t>
      </w:r>
      <w:proofErr w:type="spellEnd"/>
      <w:r w:rsidR="004C7C6E">
        <w:rPr>
          <w:rFonts w:ascii="Times New Roman" w:hAnsi="Times New Roman"/>
          <w:sz w:val="24"/>
          <w:szCs w:val="24"/>
        </w:rPr>
        <w:t xml:space="preserve">, </w:t>
      </w:r>
      <w:proofErr w:type="spellStart"/>
      <w:r w:rsidR="004C7C6E">
        <w:rPr>
          <w:rFonts w:ascii="Times New Roman" w:hAnsi="Times New Roman"/>
          <w:sz w:val="24"/>
          <w:szCs w:val="24"/>
        </w:rPr>
        <w:t>А.А.</w:t>
      </w:r>
      <w:r w:rsidR="00FD322D" w:rsidRPr="00291980">
        <w:rPr>
          <w:rFonts w:ascii="Times New Roman" w:hAnsi="Times New Roman"/>
          <w:sz w:val="24"/>
          <w:szCs w:val="24"/>
        </w:rPr>
        <w:t>Туктарева</w:t>
      </w:r>
      <w:proofErr w:type="spellEnd"/>
      <w:r w:rsidR="00FD322D" w:rsidRPr="00291980">
        <w:rPr>
          <w:rFonts w:ascii="Times New Roman" w:hAnsi="Times New Roman"/>
          <w:sz w:val="24"/>
          <w:szCs w:val="24"/>
        </w:rPr>
        <w:t xml:space="preserve">, </w:t>
      </w:r>
      <w:proofErr w:type="spellStart"/>
      <w:r w:rsidR="00E4215F">
        <w:rPr>
          <w:rFonts w:ascii="Times New Roman" w:hAnsi="Times New Roman"/>
          <w:sz w:val="24"/>
          <w:szCs w:val="24"/>
        </w:rPr>
        <w:t>Д.Н.Целоусов</w:t>
      </w:r>
      <w:proofErr w:type="spellEnd"/>
      <w:r w:rsidR="00FD322D" w:rsidRPr="00291980">
        <w:rPr>
          <w:rFonts w:ascii="Times New Roman" w:hAnsi="Times New Roman"/>
          <w:sz w:val="24"/>
          <w:szCs w:val="24"/>
        </w:rPr>
        <w:t xml:space="preserve">, </w:t>
      </w:r>
      <w:proofErr w:type="spellStart"/>
      <w:r w:rsidR="00926AA6">
        <w:rPr>
          <w:rFonts w:ascii="Times New Roman" w:hAnsi="Times New Roman"/>
          <w:sz w:val="24"/>
          <w:szCs w:val="24"/>
        </w:rPr>
        <w:t>Г.В.</w:t>
      </w:r>
      <w:proofErr w:type="gramStart"/>
      <w:r w:rsidR="00926AA6">
        <w:rPr>
          <w:rFonts w:ascii="Times New Roman" w:hAnsi="Times New Roman"/>
          <w:sz w:val="24"/>
          <w:szCs w:val="24"/>
        </w:rPr>
        <w:t>Широких</w:t>
      </w:r>
      <w:proofErr w:type="spellEnd"/>
      <w:proofErr w:type="gramEnd"/>
      <w:r w:rsidR="00E4215F">
        <w:rPr>
          <w:rFonts w:ascii="Times New Roman" w:hAnsi="Times New Roman"/>
          <w:sz w:val="24"/>
          <w:szCs w:val="24"/>
        </w:rPr>
        <w:t xml:space="preserve">, </w:t>
      </w:r>
      <w:proofErr w:type="spellStart"/>
      <w:r w:rsidR="00E4215F">
        <w:rPr>
          <w:rFonts w:ascii="Times New Roman" w:hAnsi="Times New Roman"/>
          <w:sz w:val="24"/>
          <w:szCs w:val="24"/>
        </w:rPr>
        <w:t>С.В.Тронин</w:t>
      </w:r>
      <w:proofErr w:type="spellEnd"/>
      <w:r w:rsidR="00E4215F">
        <w:rPr>
          <w:rFonts w:ascii="Times New Roman" w:hAnsi="Times New Roman"/>
          <w:sz w:val="24"/>
          <w:szCs w:val="24"/>
        </w:rPr>
        <w:t xml:space="preserve">, </w:t>
      </w:r>
      <w:proofErr w:type="spellStart"/>
      <w:r w:rsidR="00E4215F">
        <w:rPr>
          <w:rFonts w:ascii="Times New Roman" w:hAnsi="Times New Roman"/>
          <w:sz w:val="24"/>
          <w:szCs w:val="24"/>
        </w:rPr>
        <w:t>И.А.Рябова</w:t>
      </w:r>
      <w:proofErr w:type="spellEnd"/>
      <w:r w:rsidR="00926AA6">
        <w:rPr>
          <w:rFonts w:ascii="Times New Roman" w:hAnsi="Times New Roman"/>
          <w:sz w:val="24"/>
          <w:szCs w:val="24"/>
        </w:rPr>
        <w:t xml:space="preserve">, </w:t>
      </w:r>
      <w:proofErr w:type="spellStart"/>
      <w:r w:rsidR="00926AA6">
        <w:rPr>
          <w:rFonts w:ascii="Times New Roman" w:hAnsi="Times New Roman"/>
          <w:sz w:val="24"/>
          <w:szCs w:val="24"/>
        </w:rPr>
        <w:t>С.В.Тронин</w:t>
      </w:r>
      <w:proofErr w:type="spellEnd"/>
      <w:r w:rsidR="00926AA6">
        <w:rPr>
          <w:rFonts w:ascii="Times New Roman" w:hAnsi="Times New Roman"/>
          <w:sz w:val="24"/>
          <w:szCs w:val="24"/>
        </w:rPr>
        <w:t xml:space="preserve">, </w:t>
      </w:r>
      <w:proofErr w:type="spellStart"/>
      <w:r w:rsidR="00926AA6">
        <w:rPr>
          <w:rFonts w:ascii="Times New Roman" w:hAnsi="Times New Roman"/>
          <w:sz w:val="24"/>
          <w:szCs w:val="24"/>
        </w:rPr>
        <w:t>С.В.Вяткин</w:t>
      </w:r>
      <w:proofErr w:type="spellEnd"/>
      <w:r w:rsidR="00926AA6">
        <w:rPr>
          <w:rFonts w:ascii="Times New Roman" w:hAnsi="Times New Roman"/>
          <w:sz w:val="24"/>
          <w:szCs w:val="24"/>
        </w:rPr>
        <w:t xml:space="preserve">, </w:t>
      </w:r>
      <w:proofErr w:type="spellStart"/>
      <w:r w:rsidR="00926AA6">
        <w:rPr>
          <w:rFonts w:ascii="Times New Roman" w:hAnsi="Times New Roman"/>
          <w:sz w:val="24"/>
          <w:szCs w:val="24"/>
        </w:rPr>
        <w:t>Е.В.Мышкина</w:t>
      </w:r>
      <w:proofErr w:type="spellEnd"/>
      <w:r w:rsidR="00926AA6">
        <w:rPr>
          <w:rFonts w:ascii="Times New Roman" w:hAnsi="Times New Roman"/>
          <w:sz w:val="24"/>
          <w:szCs w:val="24"/>
        </w:rPr>
        <w:t>.</w:t>
      </w:r>
    </w:p>
    <w:p w:rsidR="005E0465" w:rsidRPr="009E7D4B" w:rsidRDefault="005E0465" w:rsidP="00374869">
      <w:pPr>
        <w:ind w:firstLine="709"/>
        <w:jc w:val="both"/>
        <w:rPr>
          <w:rFonts w:ascii="Times New Roman" w:hAnsi="Times New Roman"/>
          <w:sz w:val="24"/>
          <w:szCs w:val="24"/>
        </w:rPr>
      </w:pPr>
      <w:r w:rsidRPr="009E7D4B">
        <w:rPr>
          <w:rFonts w:ascii="Times New Roman" w:hAnsi="Times New Roman"/>
          <w:b/>
          <w:sz w:val="24"/>
          <w:szCs w:val="24"/>
        </w:rPr>
        <w:t>Присутствовали</w:t>
      </w:r>
      <w:r w:rsidR="00D000A6" w:rsidRPr="009E7D4B">
        <w:rPr>
          <w:rFonts w:ascii="Times New Roman" w:hAnsi="Times New Roman"/>
          <w:b/>
          <w:sz w:val="24"/>
          <w:szCs w:val="24"/>
        </w:rPr>
        <w:t>:</w:t>
      </w:r>
      <w:r w:rsidR="00591EFA" w:rsidRPr="009E7D4B">
        <w:rPr>
          <w:rFonts w:ascii="Times New Roman" w:hAnsi="Times New Roman"/>
          <w:sz w:val="24"/>
          <w:szCs w:val="24"/>
        </w:rPr>
        <w:t xml:space="preserve"> </w:t>
      </w:r>
      <w:proofErr w:type="gramStart"/>
      <w:r w:rsidR="00400C80" w:rsidRPr="009E7D4B">
        <w:rPr>
          <w:rFonts w:ascii="Times New Roman" w:hAnsi="Times New Roman"/>
          <w:sz w:val="24"/>
          <w:szCs w:val="24"/>
        </w:rPr>
        <w:t>Председател</w:t>
      </w:r>
      <w:r w:rsidR="0019748C">
        <w:rPr>
          <w:rFonts w:ascii="Times New Roman" w:hAnsi="Times New Roman"/>
          <w:sz w:val="24"/>
          <w:szCs w:val="24"/>
        </w:rPr>
        <w:t>ь</w:t>
      </w:r>
      <w:r w:rsidR="00400C80" w:rsidRPr="009E7D4B">
        <w:rPr>
          <w:rFonts w:ascii="Times New Roman" w:hAnsi="Times New Roman"/>
          <w:sz w:val="24"/>
          <w:szCs w:val="24"/>
        </w:rPr>
        <w:t xml:space="preserve"> Совета депутатов муниципального образования «</w:t>
      </w:r>
      <w:r w:rsidR="0091532C" w:rsidRPr="009E7D4B">
        <w:rPr>
          <w:rFonts w:ascii="Times New Roman" w:hAnsi="Times New Roman"/>
          <w:sz w:val="24"/>
          <w:szCs w:val="24"/>
        </w:rPr>
        <w:t xml:space="preserve">Муниципальный округ </w:t>
      </w:r>
      <w:r w:rsidR="00400C80" w:rsidRPr="009E7D4B">
        <w:rPr>
          <w:rFonts w:ascii="Times New Roman" w:hAnsi="Times New Roman"/>
          <w:sz w:val="24"/>
          <w:szCs w:val="24"/>
        </w:rPr>
        <w:t>Глазовский район</w:t>
      </w:r>
      <w:r w:rsidR="0091532C" w:rsidRPr="009E7D4B">
        <w:rPr>
          <w:rFonts w:ascii="Times New Roman" w:hAnsi="Times New Roman"/>
          <w:sz w:val="24"/>
          <w:szCs w:val="24"/>
        </w:rPr>
        <w:t xml:space="preserve"> Удмуртской Республики» </w:t>
      </w:r>
      <w:r w:rsidR="0019748C">
        <w:rPr>
          <w:rFonts w:ascii="Times New Roman" w:hAnsi="Times New Roman"/>
          <w:sz w:val="24"/>
          <w:szCs w:val="24"/>
        </w:rPr>
        <w:t>С.Л. Буров</w:t>
      </w:r>
      <w:r w:rsidR="00CD0872">
        <w:rPr>
          <w:rFonts w:ascii="Times New Roman" w:hAnsi="Times New Roman"/>
          <w:sz w:val="24"/>
          <w:szCs w:val="24"/>
        </w:rPr>
        <w:t xml:space="preserve">, </w:t>
      </w:r>
      <w:r w:rsidR="00926AA6">
        <w:rPr>
          <w:rFonts w:ascii="Times New Roman" w:hAnsi="Times New Roman"/>
          <w:sz w:val="24"/>
          <w:szCs w:val="24"/>
        </w:rPr>
        <w:t xml:space="preserve">депутат Государственного Совета Удмуртской Республики </w:t>
      </w:r>
      <w:proofErr w:type="spellStart"/>
      <w:r w:rsidR="00926AA6">
        <w:rPr>
          <w:rFonts w:ascii="Times New Roman" w:hAnsi="Times New Roman"/>
          <w:sz w:val="24"/>
          <w:szCs w:val="24"/>
        </w:rPr>
        <w:t>А.А.Волков</w:t>
      </w:r>
      <w:proofErr w:type="spellEnd"/>
      <w:r w:rsidR="00926AA6">
        <w:rPr>
          <w:rFonts w:ascii="Times New Roman" w:hAnsi="Times New Roman"/>
          <w:sz w:val="24"/>
          <w:szCs w:val="24"/>
        </w:rPr>
        <w:t xml:space="preserve">, </w:t>
      </w:r>
      <w:r w:rsidR="004C7C6E">
        <w:rPr>
          <w:rFonts w:ascii="Times New Roman" w:hAnsi="Times New Roman"/>
          <w:sz w:val="24"/>
          <w:szCs w:val="24"/>
        </w:rPr>
        <w:t xml:space="preserve">заместитель </w:t>
      </w:r>
      <w:r w:rsidR="00E4215F">
        <w:rPr>
          <w:rFonts w:ascii="Times New Roman" w:hAnsi="Times New Roman"/>
          <w:sz w:val="24"/>
          <w:szCs w:val="24"/>
        </w:rPr>
        <w:t>старший п</w:t>
      </w:r>
      <w:r w:rsidR="009C346F">
        <w:rPr>
          <w:rFonts w:ascii="Times New Roman" w:hAnsi="Times New Roman"/>
          <w:sz w:val="24"/>
          <w:szCs w:val="24"/>
        </w:rPr>
        <w:t xml:space="preserve">омощник Глазовского межрайонного прокурора </w:t>
      </w:r>
      <w:proofErr w:type="spellStart"/>
      <w:r w:rsidR="00164E81">
        <w:rPr>
          <w:rFonts w:ascii="Times New Roman" w:hAnsi="Times New Roman"/>
          <w:sz w:val="24"/>
          <w:szCs w:val="24"/>
        </w:rPr>
        <w:t>О.Ю.</w:t>
      </w:r>
      <w:r w:rsidR="00E4215F">
        <w:rPr>
          <w:rFonts w:ascii="Times New Roman" w:hAnsi="Times New Roman"/>
          <w:sz w:val="24"/>
          <w:szCs w:val="24"/>
        </w:rPr>
        <w:t>Шейко</w:t>
      </w:r>
      <w:proofErr w:type="spellEnd"/>
      <w:r w:rsidR="009C346F">
        <w:rPr>
          <w:rFonts w:ascii="Times New Roman" w:hAnsi="Times New Roman"/>
          <w:sz w:val="24"/>
          <w:szCs w:val="24"/>
        </w:rPr>
        <w:t xml:space="preserve">, заместитель </w:t>
      </w:r>
      <w:r w:rsidR="004C7C6E" w:rsidRPr="009E7D4B">
        <w:rPr>
          <w:rFonts w:ascii="Times New Roman" w:hAnsi="Times New Roman"/>
          <w:sz w:val="24"/>
          <w:szCs w:val="24"/>
        </w:rPr>
        <w:t>Председател</w:t>
      </w:r>
      <w:r w:rsidR="004C7C6E">
        <w:rPr>
          <w:rFonts w:ascii="Times New Roman" w:hAnsi="Times New Roman"/>
          <w:sz w:val="24"/>
          <w:szCs w:val="24"/>
        </w:rPr>
        <w:t>я</w:t>
      </w:r>
      <w:r w:rsidR="004C7C6E" w:rsidRPr="009E7D4B">
        <w:rPr>
          <w:rFonts w:ascii="Times New Roman" w:hAnsi="Times New Roman"/>
          <w:sz w:val="24"/>
          <w:szCs w:val="24"/>
        </w:rPr>
        <w:t xml:space="preserve"> Совета депутатов муниципального образования «Муниципальный округ Глазовский район Удмуртской Республики» </w:t>
      </w:r>
      <w:proofErr w:type="spellStart"/>
      <w:r w:rsidR="004C7C6E">
        <w:rPr>
          <w:rFonts w:ascii="Times New Roman" w:hAnsi="Times New Roman"/>
          <w:sz w:val="24"/>
          <w:szCs w:val="24"/>
        </w:rPr>
        <w:t>А.В.Симанов</w:t>
      </w:r>
      <w:proofErr w:type="spellEnd"/>
      <w:r w:rsidR="004C7C6E">
        <w:rPr>
          <w:rFonts w:ascii="Times New Roman" w:hAnsi="Times New Roman"/>
          <w:sz w:val="24"/>
          <w:szCs w:val="24"/>
        </w:rPr>
        <w:t xml:space="preserve">, </w:t>
      </w:r>
      <w:r w:rsidR="006A76A4">
        <w:rPr>
          <w:rFonts w:ascii="Times New Roman" w:hAnsi="Times New Roman"/>
          <w:sz w:val="24"/>
          <w:szCs w:val="24"/>
        </w:rPr>
        <w:t>директор ООО «</w:t>
      </w:r>
      <w:proofErr w:type="spellStart"/>
      <w:r w:rsidR="006A76A4">
        <w:rPr>
          <w:rFonts w:ascii="Times New Roman" w:hAnsi="Times New Roman"/>
          <w:sz w:val="24"/>
          <w:szCs w:val="24"/>
        </w:rPr>
        <w:t>Аквафонд</w:t>
      </w:r>
      <w:proofErr w:type="spellEnd"/>
      <w:r w:rsidR="006A76A4">
        <w:rPr>
          <w:rFonts w:ascii="Times New Roman" w:hAnsi="Times New Roman"/>
          <w:sz w:val="24"/>
          <w:szCs w:val="24"/>
        </w:rPr>
        <w:t xml:space="preserve">» </w:t>
      </w:r>
      <w:proofErr w:type="spellStart"/>
      <w:r w:rsidR="006A76A4">
        <w:rPr>
          <w:rFonts w:ascii="Times New Roman" w:hAnsi="Times New Roman"/>
          <w:sz w:val="24"/>
          <w:szCs w:val="24"/>
        </w:rPr>
        <w:t>А.В.Чирков</w:t>
      </w:r>
      <w:proofErr w:type="spellEnd"/>
      <w:r w:rsidR="006A76A4">
        <w:rPr>
          <w:rFonts w:ascii="Times New Roman" w:hAnsi="Times New Roman"/>
          <w:sz w:val="24"/>
          <w:szCs w:val="24"/>
        </w:rPr>
        <w:t xml:space="preserve">, </w:t>
      </w:r>
      <w:r w:rsidR="009C346F">
        <w:rPr>
          <w:rFonts w:ascii="Times New Roman" w:hAnsi="Times New Roman"/>
          <w:sz w:val="24"/>
          <w:szCs w:val="24"/>
        </w:rPr>
        <w:t>начальника отдела организационной работы и административной реформы Аппарата</w:t>
      </w:r>
      <w:proofErr w:type="gramEnd"/>
      <w:r w:rsidR="009C346F">
        <w:rPr>
          <w:rFonts w:ascii="Times New Roman" w:hAnsi="Times New Roman"/>
          <w:sz w:val="24"/>
          <w:szCs w:val="24"/>
        </w:rPr>
        <w:t xml:space="preserve"> Администрации муниципального образования «Муниципальный округ Глазовски</w:t>
      </w:r>
      <w:r w:rsidR="00E4215F">
        <w:rPr>
          <w:rFonts w:ascii="Times New Roman" w:hAnsi="Times New Roman"/>
          <w:sz w:val="24"/>
          <w:szCs w:val="24"/>
        </w:rPr>
        <w:t xml:space="preserve">й район Удмуртской Республики» </w:t>
      </w:r>
      <w:proofErr w:type="spellStart"/>
      <w:r w:rsidR="00E4215F">
        <w:rPr>
          <w:rFonts w:ascii="Times New Roman" w:hAnsi="Times New Roman"/>
          <w:sz w:val="24"/>
          <w:szCs w:val="24"/>
        </w:rPr>
        <w:t>Е.С.</w:t>
      </w:r>
      <w:r w:rsidR="005C5F92">
        <w:rPr>
          <w:rFonts w:ascii="Times New Roman" w:hAnsi="Times New Roman"/>
          <w:sz w:val="24"/>
          <w:szCs w:val="24"/>
        </w:rPr>
        <w:t>Баженова</w:t>
      </w:r>
      <w:proofErr w:type="spellEnd"/>
      <w:r w:rsidR="00E4215F">
        <w:rPr>
          <w:rFonts w:ascii="Times New Roman" w:hAnsi="Times New Roman"/>
          <w:sz w:val="24"/>
          <w:szCs w:val="24"/>
        </w:rPr>
        <w:t>.</w:t>
      </w:r>
    </w:p>
    <w:p w:rsidR="00C74F0C" w:rsidRPr="009E7D4B" w:rsidRDefault="00C74F0C" w:rsidP="00374869">
      <w:pPr>
        <w:jc w:val="both"/>
        <w:rPr>
          <w:rFonts w:ascii="Times New Roman" w:hAnsi="Times New Roman"/>
          <w:sz w:val="24"/>
          <w:szCs w:val="24"/>
        </w:rPr>
      </w:pPr>
    </w:p>
    <w:p w:rsidR="0008503A" w:rsidRPr="009E7D4B" w:rsidRDefault="0008503A" w:rsidP="0008503A">
      <w:pPr>
        <w:jc w:val="center"/>
        <w:rPr>
          <w:rFonts w:ascii="Times New Roman" w:hAnsi="Times New Roman"/>
          <w:b/>
          <w:sz w:val="24"/>
          <w:szCs w:val="24"/>
        </w:rPr>
      </w:pPr>
      <w:r w:rsidRPr="009E7D4B">
        <w:rPr>
          <w:rFonts w:ascii="Times New Roman" w:hAnsi="Times New Roman"/>
          <w:b/>
          <w:sz w:val="24"/>
          <w:szCs w:val="24"/>
        </w:rPr>
        <w:t>ПОВЕСТКА ДНЯ:</w:t>
      </w:r>
    </w:p>
    <w:p w:rsidR="0008503A" w:rsidRPr="0019713C" w:rsidRDefault="0008503A" w:rsidP="0008503A">
      <w:pPr>
        <w:jc w:val="both"/>
        <w:rPr>
          <w:rFonts w:ascii="Times New Roman" w:hAnsi="Times New Roman"/>
          <w:sz w:val="24"/>
          <w:szCs w:val="24"/>
        </w:rPr>
      </w:pPr>
    </w:p>
    <w:p w:rsidR="00935B45" w:rsidRPr="00935B45" w:rsidRDefault="009C346F" w:rsidP="00935B45">
      <w:pPr>
        <w:ind w:firstLine="708"/>
        <w:jc w:val="both"/>
        <w:rPr>
          <w:rFonts w:ascii="Times New Roman" w:hAnsi="Times New Roman"/>
          <w:sz w:val="24"/>
        </w:rPr>
      </w:pPr>
      <w:r w:rsidRPr="00935B45">
        <w:rPr>
          <w:rFonts w:ascii="Times New Roman" w:hAnsi="Times New Roman"/>
          <w:sz w:val="24"/>
        </w:rPr>
        <w:t xml:space="preserve">1. </w:t>
      </w:r>
      <w:proofErr w:type="gramStart"/>
      <w:r w:rsidR="00935B45" w:rsidRPr="00935B45">
        <w:rPr>
          <w:rFonts w:ascii="Times New Roman" w:hAnsi="Times New Roman"/>
          <w:sz w:val="24"/>
        </w:rPr>
        <w:t>О проекте решения «Об утверждении порядка учета предложений по 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а также о порядке участия граждан в его обсуждении»</w:t>
      </w:r>
      <w:r w:rsidR="00935B45">
        <w:rPr>
          <w:rFonts w:ascii="Times New Roman" w:hAnsi="Times New Roman"/>
          <w:sz w:val="24"/>
        </w:rPr>
        <w:t>.</w:t>
      </w:r>
      <w:proofErr w:type="gramEnd"/>
    </w:p>
    <w:p w:rsidR="00935B45" w:rsidRPr="00935B45" w:rsidRDefault="00935B45" w:rsidP="00935B45">
      <w:pPr>
        <w:ind w:firstLine="708"/>
        <w:jc w:val="both"/>
        <w:rPr>
          <w:rFonts w:ascii="Times New Roman" w:hAnsi="Times New Roman"/>
          <w:sz w:val="24"/>
        </w:rPr>
      </w:pPr>
      <w:r w:rsidRPr="00935B45">
        <w:rPr>
          <w:rFonts w:ascii="Times New Roman" w:hAnsi="Times New Roman"/>
          <w:sz w:val="24"/>
        </w:rPr>
        <w:t>2. О проекте решения «О дорожном фонде муниципального образования «Муниципальный округ Глазовский район Удмуртской Республики»</w:t>
      </w:r>
      <w:r>
        <w:rPr>
          <w:rFonts w:ascii="Times New Roman" w:hAnsi="Times New Roman"/>
          <w:sz w:val="24"/>
        </w:rPr>
        <w:t>.</w:t>
      </w:r>
    </w:p>
    <w:p w:rsidR="00935B45" w:rsidRPr="00935B45" w:rsidRDefault="00935B45" w:rsidP="00935B45">
      <w:pPr>
        <w:ind w:firstLine="708"/>
        <w:jc w:val="both"/>
        <w:rPr>
          <w:rFonts w:ascii="Times New Roman" w:hAnsi="Times New Roman"/>
          <w:sz w:val="24"/>
        </w:rPr>
      </w:pPr>
      <w:r w:rsidRPr="00935B45">
        <w:rPr>
          <w:rFonts w:ascii="Times New Roman" w:hAnsi="Times New Roman"/>
          <w:sz w:val="24"/>
        </w:rPr>
        <w:t>3. О проекте решения «О внесении изменений в Положение о самообложении граждан и порядке сбора и использования средств самообложения граждан на территории муниципального образования «Муниципальный округ Глазовский район Удмуртской Республики», утвержденное решением Совета депутатов муниципального образования «Муниципальный округ Глазовский район Удмуртской Республики» от 27 января 2022 года №124»</w:t>
      </w:r>
      <w:r>
        <w:rPr>
          <w:rFonts w:ascii="Times New Roman" w:hAnsi="Times New Roman"/>
          <w:sz w:val="24"/>
        </w:rPr>
        <w:t>.</w:t>
      </w:r>
    </w:p>
    <w:p w:rsidR="00935B45" w:rsidRPr="00935B45" w:rsidRDefault="00935B45" w:rsidP="00935B45">
      <w:pPr>
        <w:ind w:firstLine="708"/>
        <w:jc w:val="both"/>
        <w:rPr>
          <w:rFonts w:ascii="Times New Roman" w:hAnsi="Times New Roman"/>
          <w:sz w:val="24"/>
        </w:rPr>
      </w:pPr>
      <w:r w:rsidRPr="00935B45">
        <w:rPr>
          <w:rFonts w:ascii="Times New Roman" w:hAnsi="Times New Roman"/>
          <w:sz w:val="24"/>
        </w:rPr>
        <w:t>4. О проекте решения «Об утверждении ликвидационного баланса Администрации муниципального образовани</w:t>
      </w:r>
      <w:r>
        <w:rPr>
          <w:rFonts w:ascii="Times New Roman" w:hAnsi="Times New Roman"/>
          <w:sz w:val="24"/>
        </w:rPr>
        <w:t>я «Глазовский район».</w:t>
      </w:r>
    </w:p>
    <w:p w:rsidR="00935B45" w:rsidRPr="00935B45" w:rsidRDefault="00935B45" w:rsidP="00935B45">
      <w:pPr>
        <w:ind w:firstLine="708"/>
        <w:jc w:val="both"/>
        <w:rPr>
          <w:rFonts w:ascii="Times New Roman" w:hAnsi="Times New Roman"/>
          <w:sz w:val="24"/>
        </w:rPr>
      </w:pPr>
      <w:r w:rsidRPr="00935B45">
        <w:rPr>
          <w:rFonts w:ascii="Times New Roman" w:hAnsi="Times New Roman"/>
          <w:sz w:val="24"/>
        </w:rPr>
        <w:t xml:space="preserve">5. </w:t>
      </w:r>
      <w:proofErr w:type="gramStart"/>
      <w:r w:rsidRPr="00935B45">
        <w:rPr>
          <w:rFonts w:ascii="Times New Roman" w:hAnsi="Times New Roman"/>
          <w:sz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решений Совета депутатов муниципального образования «Муниципальный округ Глазовский район Удмуртской Республики» от 27.01.2022</w:t>
      </w:r>
      <w:proofErr w:type="gramEnd"/>
      <w:r w:rsidRPr="00935B45">
        <w:rPr>
          <w:rFonts w:ascii="Times New Roman" w:hAnsi="Times New Roman"/>
          <w:sz w:val="24"/>
        </w:rPr>
        <w:t xml:space="preserve"> №</w:t>
      </w:r>
      <w:proofErr w:type="gramStart"/>
      <w:r w:rsidRPr="00935B45">
        <w:rPr>
          <w:rFonts w:ascii="Times New Roman" w:hAnsi="Times New Roman"/>
          <w:sz w:val="24"/>
        </w:rPr>
        <w:t>120, от 24.02.2022 №142, от 31.03.2022 №168, от 28.04.2022 №189, от 26.05.2022 №220)»</w:t>
      </w:r>
      <w:r>
        <w:rPr>
          <w:rFonts w:ascii="Times New Roman" w:hAnsi="Times New Roman"/>
          <w:sz w:val="24"/>
        </w:rPr>
        <w:t>.</w:t>
      </w:r>
      <w:proofErr w:type="gramEnd"/>
    </w:p>
    <w:p w:rsidR="00935B45" w:rsidRPr="00935B45" w:rsidRDefault="00935B45" w:rsidP="00935B45">
      <w:pPr>
        <w:ind w:firstLine="708"/>
        <w:jc w:val="both"/>
        <w:rPr>
          <w:rFonts w:ascii="Times New Roman" w:hAnsi="Times New Roman"/>
          <w:sz w:val="24"/>
        </w:rPr>
      </w:pPr>
      <w:r w:rsidRPr="00935B45">
        <w:rPr>
          <w:rFonts w:ascii="Times New Roman" w:hAnsi="Times New Roman"/>
          <w:sz w:val="24"/>
        </w:rPr>
        <w:t>6. Об обращен</w:t>
      </w:r>
      <w:proofErr w:type="gramStart"/>
      <w:r w:rsidRPr="00935B45">
        <w:rPr>
          <w:rFonts w:ascii="Times New Roman" w:hAnsi="Times New Roman"/>
          <w:sz w:val="24"/>
        </w:rPr>
        <w:t>ии ООО</w:t>
      </w:r>
      <w:proofErr w:type="gramEnd"/>
      <w:r w:rsidRPr="00935B45">
        <w:rPr>
          <w:rFonts w:ascii="Times New Roman" w:hAnsi="Times New Roman"/>
          <w:sz w:val="24"/>
        </w:rPr>
        <w:t xml:space="preserve"> «</w:t>
      </w:r>
      <w:proofErr w:type="spellStart"/>
      <w:r w:rsidRPr="00935B45">
        <w:rPr>
          <w:rFonts w:ascii="Times New Roman" w:hAnsi="Times New Roman"/>
          <w:sz w:val="24"/>
        </w:rPr>
        <w:t>Аквафонд</w:t>
      </w:r>
      <w:proofErr w:type="spellEnd"/>
      <w:r w:rsidRPr="00935B45">
        <w:rPr>
          <w:rFonts w:ascii="Times New Roman" w:hAnsi="Times New Roman"/>
          <w:sz w:val="24"/>
        </w:rPr>
        <w:t>»</w:t>
      </w:r>
      <w:r>
        <w:rPr>
          <w:rFonts w:ascii="Times New Roman" w:hAnsi="Times New Roman"/>
          <w:sz w:val="24"/>
        </w:rPr>
        <w:t>.</w:t>
      </w:r>
      <w:r w:rsidRPr="00935B45">
        <w:rPr>
          <w:rFonts w:ascii="Times New Roman" w:hAnsi="Times New Roman"/>
          <w:sz w:val="24"/>
        </w:rPr>
        <w:t xml:space="preserve"> </w:t>
      </w:r>
    </w:p>
    <w:p w:rsidR="00935B45" w:rsidRPr="00935B45" w:rsidRDefault="00935B45" w:rsidP="00935B45">
      <w:pPr>
        <w:ind w:firstLine="708"/>
        <w:jc w:val="both"/>
        <w:rPr>
          <w:rFonts w:ascii="Times New Roman" w:hAnsi="Times New Roman"/>
          <w:sz w:val="24"/>
        </w:rPr>
      </w:pPr>
      <w:r w:rsidRPr="00935B45">
        <w:rPr>
          <w:rFonts w:ascii="Times New Roman" w:hAnsi="Times New Roman"/>
          <w:sz w:val="24"/>
        </w:rPr>
        <w:t xml:space="preserve">7. О проблеме с водоснабжением в </w:t>
      </w:r>
      <w:proofErr w:type="spellStart"/>
      <w:r w:rsidRPr="00935B45">
        <w:rPr>
          <w:rFonts w:ascii="Times New Roman" w:hAnsi="Times New Roman"/>
          <w:sz w:val="24"/>
        </w:rPr>
        <w:t>д</w:t>
      </w:r>
      <w:proofErr w:type="gramStart"/>
      <w:r w:rsidRPr="00935B45">
        <w:rPr>
          <w:rFonts w:ascii="Times New Roman" w:hAnsi="Times New Roman"/>
          <w:sz w:val="24"/>
        </w:rPr>
        <w:t>.Т</w:t>
      </w:r>
      <w:proofErr w:type="gramEnd"/>
      <w:r w:rsidRPr="00935B45">
        <w:rPr>
          <w:rFonts w:ascii="Times New Roman" w:hAnsi="Times New Roman"/>
          <w:sz w:val="24"/>
        </w:rPr>
        <w:t>атарские</w:t>
      </w:r>
      <w:proofErr w:type="spellEnd"/>
      <w:r w:rsidRPr="00935B45">
        <w:rPr>
          <w:rFonts w:ascii="Times New Roman" w:hAnsi="Times New Roman"/>
          <w:sz w:val="24"/>
        </w:rPr>
        <w:t xml:space="preserve"> </w:t>
      </w:r>
      <w:proofErr w:type="spellStart"/>
      <w:r w:rsidRPr="00935B45">
        <w:rPr>
          <w:rFonts w:ascii="Times New Roman" w:hAnsi="Times New Roman"/>
          <w:sz w:val="24"/>
        </w:rPr>
        <w:t>Парзи</w:t>
      </w:r>
      <w:proofErr w:type="spellEnd"/>
      <w:r>
        <w:rPr>
          <w:rFonts w:ascii="Times New Roman" w:hAnsi="Times New Roman"/>
          <w:sz w:val="24"/>
        </w:rPr>
        <w:t>.</w:t>
      </w:r>
    </w:p>
    <w:p w:rsidR="0019713C" w:rsidRPr="0019713C" w:rsidRDefault="0019713C" w:rsidP="00926AA6">
      <w:pPr>
        <w:ind w:firstLine="708"/>
        <w:jc w:val="both"/>
        <w:rPr>
          <w:rFonts w:ascii="Times New Roman" w:hAnsi="Times New Roman"/>
          <w:sz w:val="24"/>
          <w:szCs w:val="24"/>
        </w:rPr>
      </w:pPr>
    </w:p>
    <w:p w:rsidR="009C346F" w:rsidRPr="001C13C6" w:rsidRDefault="009C346F" w:rsidP="009C346F">
      <w:pPr>
        <w:jc w:val="both"/>
        <w:rPr>
          <w:rFonts w:ascii="Times New Roman" w:hAnsi="Times New Roman"/>
          <w:b/>
          <w:sz w:val="24"/>
        </w:rPr>
      </w:pPr>
      <w:r w:rsidRPr="001C13C6">
        <w:rPr>
          <w:rFonts w:ascii="Times New Roman" w:hAnsi="Times New Roman"/>
          <w:b/>
          <w:sz w:val="24"/>
        </w:rPr>
        <w:t>1. СЛУШАЛИ:</w:t>
      </w:r>
    </w:p>
    <w:p w:rsidR="00CC3FE9" w:rsidRPr="002544F0" w:rsidRDefault="00CC3FE9" w:rsidP="009C346F">
      <w:pPr>
        <w:ind w:firstLine="709"/>
        <w:jc w:val="both"/>
        <w:rPr>
          <w:rFonts w:ascii="Times New Roman" w:hAnsi="Times New Roman"/>
          <w:b/>
          <w:sz w:val="24"/>
        </w:rPr>
      </w:pPr>
      <w:r w:rsidRPr="002544F0">
        <w:rPr>
          <w:rFonts w:ascii="Times New Roman" w:hAnsi="Times New Roman"/>
          <w:b/>
          <w:sz w:val="24"/>
        </w:rPr>
        <w:t xml:space="preserve">О проекте решения «Об утверждении порядка учета предложений по 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w:t>
      </w:r>
      <w:r w:rsidRPr="002544F0">
        <w:rPr>
          <w:rFonts w:ascii="Times New Roman" w:hAnsi="Times New Roman"/>
          <w:b/>
          <w:sz w:val="24"/>
        </w:rPr>
        <w:lastRenderedPageBreak/>
        <w:t>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а также о порядке участия граждан в его обсуждении».</w:t>
      </w:r>
    </w:p>
    <w:p w:rsidR="009C346F" w:rsidRPr="001C13C6" w:rsidRDefault="009C346F" w:rsidP="009C346F">
      <w:pPr>
        <w:ind w:firstLine="709"/>
        <w:jc w:val="both"/>
        <w:rPr>
          <w:rFonts w:ascii="Times New Roman" w:hAnsi="Times New Roman"/>
          <w:sz w:val="24"/>
        </w:rPr>
      </w:pPr>
      <w:r w:rsidRPr="001C13C6">
        <w:rPr>
          <w:rFonts w:ascii="Times New Roman" w:hAnsi="Times New Roman"/>
          <w:sz w:val="24"/>
        </w:rPr>
        <w:t>С информацией по данному вопросу выступил</w:t>
      </w:r>
      <w:r w:rsidRPr="00120982">
        <w:rPr>
          <w:rFonts w:ascii="Times New Roman" w:hAnsi="Times New Roman"/>
          <w:sz w:val="24"/>
          <w:szCs w:val="24"/>
        </w:rPr>
        <w:t xml:space="preserve">а </w:t>
      </w:r>
      <w:r w:rsidR="002544F0" w:rsidRPr="002544F0">
        <w:rPr>
          <w:rFonts w:ascii="Times New Roman" w:hAnsi="Times New Roman"/>
          <w:sz w:val="24"/>
          <w:szCs w:val="22"/>
        </w:rPr>
        <w:t xml:space="preserve">начальник отдела правовой и кадровой работы Аппарата Администрации Глазовского района </w:t>
      </w:r>
      <w:proofErr w:type="spellStart"/>
      <w:r w:rsidR="002544F0" w:rsidRPr="002544F0">
        <w:rPr>
          <w:rFonts w:ascii="Times New Roman" w:hAnsi="Times New Roman"/>
          <w:sz w:val="24"/>
          <w:szCs w:val="22"/>
        </w:rPr>
        <w:t>М.В.Русских</w:t>
      </w:r>
      <w:proofErr w:type="spellEnd"/>
      <w:r w:rsidR="002544F0" w:rsidRPr="002544F0">
        <w:rPr>
          <w:rFonts w:ascii="Times New Roman" w:hAnsi="Times New Roman"/>
          <w:sz w:val="24"/>
          <w:szCs w:val="22"/>
        </w:rPr>
        <w:t>:</w:t>
      </w:r>
    </w:p>
    <w:p w:rsidR="0091707B" w:rsidRPr="00F05A7D" w:rsidRDefault="009C346F" w:rsidP="0091707B">
      <w:pPr>
        <w:ind w:firstLine="708"/>
        <w:jc w:val="both"/>
        <w:rPr>
          <w:rFonts w:ascii="Times New Roman" w:hAnsi="Times New Roman"/>
          <w:sz w:val="24"/>
        </w:rPr>
      </w:pPr>
      <w:r w:rsidRPr="00822723">
        <w:rPr>
          <w:b/>
        </w:rPr>
        <w:t>-</w:t>
      </w:r>
      <w:r>
        <w:rPr>
          <w:b/>
        </w:rPr>
        <w:t xml:space="preserve"> </w:t>
      </w:r>
      <w:r w:rsidR="00950D5D" w:rsidRPr="00950D5D">
        <w:rPr>
          <w:rFonts w:ascii="Times New Roman" w:hAnsi="Times New Roman"/>
          <w:sz w:val="24"/>
        </w:rPr>
        <w:t xml:space="preserve">Так как необходимо вносить изменения в Устав муниципального образования «Муниципальный округ Глазовский район Удмуртской Республики», в связи с этим </w:t>
      </w:r>
      <w:proofErr w:type="gramStart"/>
      <w:r w:rsidR="00950D5D" w:rsidRPr="00950D5D">
        <w:rPr>
          <w:rFonts w:ascii="Times New Roman" w:hAnsi="Times New Roman"/>
          <w:sz w:val="24"/>
        </w:rPr>
        <w:t>нам</w:t>
      </w:r>
      <w:proofErr w:type="gramEnd"/>
      <w:r w:rsidR="00950D5D" w:rsidRPr="00950D5D">
        <w:rPr>
          <w:rFonts w:ascii="Times New Roman" w:hAnsi="Times New Roman"/>
          <w:sz w:val="24"/>
        </w:rPr>
        <w:t xml:space="preserve"> прежде чем назначать публичные слушания по внесению изменений в Устав окр</w:t>
      </w:r>
      <w:r w:rsidR="00950D5D">
        <w:rPr>
          <w:rFonts w:ascii="Times New Roman" w:hAnsi="Times New Roman"/>
          <w:sz w:val="24"/>
        </w:rPr>
        <w:t xml:space="preserve">уга, необходимо принять данное </w:t>
      </w:r>
      <w:r w:rsidR="0091707B">
        <w:rPr>
          <w:rFonts w:ascii="Times New Roman" w:hAnsi="Times New Roman"/>
          <w:sz w:val="24"/>
        </w:rPr>
        <w:t>решение</w:t>
      </w:r>
      <w:r w:rsidR="00950D5D" w:rsidRPr="00950D5D">
        <w:rPr>
          <w:rFonts w:ascii="Times New Roman" w:hAnsi="Times New Roman"/>
          <w:sz w:val="24"/>
        </w:rPr>
        <w:t>.</w:t>
      </w:r>
      <w:r w:rsidR="0091707B">
        <w:rPr>
          <w:rFonts w:ascii="Times New Roman" w:hAnsi="Times New Roman"/>
          <w:sz w:val="24"/>
        </w:rPr>
        <w:t xml:space="preserve"> </w:t>
      </w:r>
      <w:proofErr w:type="gramStart"/>
      <w:r w:rsidR="0091707B">
        <w:rPr>
          <w:rFonts w:ascii="Times New Roman" w:hAnsi="Times New Roman"/>
          <w:sz w:val="24"/>
        </w:rPr>
        <w:t>Этим решением мы просим признать утратившими силу</w:t>
      </w:r>
      <w:r w:rsidR="0091707B" w:rsidRPr="00F05A7D">
        <w:rPr>
          <w:rFonts w:ascii="Times New Roman" w:hAnsi="Times New Roman"/>
          <w:sz w:val="24"/>
        </w:rPr>
        <w:t xml:space="preserve"> решение Совета депутатов муниципального образования «Глазовский район» №367 от 29.10.2009 «Об установлении порядка учета предложений по проекту новой редакции Устава муниципального образования «Глазовский район», проекту решения Глазовско</w:t>
      </w:r>
      <w:r w:rsidR="0091707B">
        <w:rPr>
          <w:rFonts w:ascii="Times New Roman" w:hAnsi="Times New Roman"/>
          <w:sz w:val="24"/>
        </w:rPr>
        <w:t>го Районного Совета депутатов «</w:t>
      </w:r>
      <w:r w:rsidR="0091707B" w:rsidRPr="00F05A7D">
        <w:rPr>
          <w:rFonts w:ascii="Times New Roman" w:hAnsi="Times New Roman"/>
          <w:sz w:val="24"/>
        </w:rPr>
        <w:t>О внесении изменений в Устав муниципального образования «Глазовский район», а также о порядке участия граждан в его обсуждении</w:t>
      </w:r>
      <w:r w:rsidR="0091707B">
        <w:rPr>
          <w:rFonts w:ascii="Times New Roman" w:hAnsi="Times New Roman"/>
          <w:sz w:val="24"/>
        </w:rPr>
        <w:t xml:space="preserve">» и </w:t>
      </w:r>
      <w:r w:rsidR="0091707B" w:rsidRPr="00F05A7D">
        <w:rPr>
          <w:rFonts w:ascii="Times New Roman" w:hAnsi="Times New Roman"/>
          <w:sz w:val="24"/>
        </w:rPr>
        <w:t>решение Совета депутатов муниципального</w:t>
      </w:r>
      <w:proofErr w:type="gramEnd"/>
      <w:r w:rsidR="0091707B" w:rsidRPr="00F05A7D">
        <w:rPr>
          <w:rFonts w:ascii="Times New Roman" w:hAnsi="Times New Roman"/>
          <w:sz w:val="24"/>
        </w:rPr>
        <w:t xml:space="preserve"> образования «Муниципальный округ Глазовский район Удмуртской Республики» №15 от 29.09.2021 «Об утверждении Временного порядка учета предложений по проекту Устава муниципального образования «Муниципальный округ Глазовский район  Удмуртской Республики». </w:t>
      </w:r>
    </w:p>
    <w:p w:rsidR="009C346F" w:rsidRPr="008C2071" w:rsidRDefault="0091707B" w:rsidP="0091707B">
      <w:pPr>
        <w:jc w:val="both"/>
      </w:pPr>
      <w:r>
        <w:rPr>
          <w:rFonts w:ascii="Times New Roman" w:hAnsi="Times New Roman"/>
          <w:sz w:val="24"/>
        </w:rPr>
        <w:t xml:space="preserve"> </w:t>
      </w:r>
    </w:p>
    <w:p w:rsidR="00F3551B" w:rsidRPr="000767E5" w:rsidRDefault="00F3551B" w:rsidP="00F3551B">
      <w:pPr>
        <w:ind w:firstLine="709"/>
        <w:jc w:val="both"/>
        <w:rPr>
          <w:rFonts w:ascii="Times New Roman" w:hAnsi="Times New Roman"/>
          <w:b/>
          <w:sz w:val="24"/>
          <w:szCs w:val="24"/>
        </w:rPr>
      </w:pPr>
      <w:r w:rsidRPr="000767E5">
        <w:rPr>
          <w:rFonts w:ascii="Times New Roman" w:hAnsi="Times New Roman"/>
          <w:b/>
          <w:sz w:val="24"/>
          <w:szCs w:val="24"/>
        </w:rPr>
        <w:t>В ходе обсуждения</w:t>
      </w:r>
      <w:r w:rsidR="000767E5" w:rsidRPr="000767E5">
        <w:rPr>
          <w:rFonts w:ascii="Times New Roman" w:hAnsi="Times New Roman"/>
          <w:b/>
          <w:sz w:val="24"/>
          <w:szCs w:val="24"/>
        </w:rPr>
        <w:t xml:space="preserve"> </w:t>
      </w:r>
      <w:r w:rsidR="002544F0">
        <w:rPr>
          <w:rFonts w:ascii="Times New Roman" w:hAnsi="Times New Roman"/>
          <w:b/>
          <w:sz w:val="24"/>
          <w:szCs w:val="24"/>
        </w:rPr>
        <w:t>депутаты приняли решение (за – 11</w:t>
      </w:r>
      <w:r w:rsidRPr="000767E5">
        <w:rPr>
          <w:rFonts w:ascii="Times New Roman" w:hAnsi="Times New Roman"/>
          <w:b/>
          <w:sz w:val="24"/>
          <w:szCs w:val="24"/>
        </w:rPr>
        <w:t>, против – 0, воздержались – 0). Решение прилагается к протоколу.</w:t>
      </w:r>
    </w:p>
    <w:p w:rsidR="009C346F" w:rsidRPr="00086454" w:rsidRDefault="009C346F" w:rsidP="009C346F">
      <w:pPr>
        <w:ind w:firstLine="709"/>
        <w:jc w:val="both"/>
        <w:rPr>
          <w:b/>
          <w:highlight w:val="yellow"/>
        </w:rPr>
      </w:pPr>
    </w:p>
    <w:p w:rsidR="009C346F" w:rsidRPr="00F3551B" w:rsidRDefault="009C346F" w:rsidP="009C346F">
      <w:pPr>
        <w:jc w:val="both"/>
        <w:rPr>
          <w:rFonts w:ascii="Times New Roman" w:hAnsi="Times New Roman"/>
          <w:b/>
          <w:sz w:val="24"/>
        </w:rPr>
      </w:pPr>
      <w:r w:rsidRPr="00F3551B">
        <w:rPr>
          <w:rFonts w:ascii="Times New Roman" w:hAnsi="Times New Roman"/>
          <w:b/>
          <w:sz w:val="24"/>
        </w:rPr>
        <w:t>2. СЛУШАЛИ:</w:t>
      </w:r>
    </w:p>
    <w:p w:rsidR="002544F0" w:rsidRPr="002544F0" w:rsidRDefault="002544F0" w:rsidP="009C346F">
      <w:pPr>
        <w:ind w:firstLine="709"/>
        <w:jc w:val="both"/>
        <w:rPr>
          <w:rFonts w:ascii="Times New Roman" w:hAnsi="Times New Roman"/>
          <w:b/>
          <w:sz w:val="24"/>
        </w:rPr>
      </w:pPr>
      <w:r w:rsidRPr="002544F0">
        <w:rPr>
          <w:rFonts w:ascii="Times New Roman" w:hAnsi="Times New Roman"/>
          <w:b/>
          <w:sz w:val="24"/>
        </w:rPr>
        <w:t>О проекте решения «О дорожном фонде муниципального образования «Муниципальный округ Глазовский район Удмуртской Республики».</w:t>
      </w:r>
      <w:r w:rsidR="009C346F" w:rsidRPr="002544F0">
        <w:rPr>
          <w:rFonts w:ascii="Times New Roman" w:hAnsi="Times New Roman"/>
          <w:b/>
          <w:sz w:val="24"/>
        </w:rPr>
        <w:t xml:space="preserve"> </w:t>
      </w:r>
    </w:p>
    <w:p w:rsidR="009C346F" w:rsidRPr="00F3551B" w:rsidRDefault="009C346F" w:rsidP="009C346F">
      <w:pPr>
        <w:ind w:firstLine="709"/>
        <w:jc w:val="both"/>
        <w:rPr>
          <w:rFonts w:ascii="Times New Roman" w:hAnsi="Times New Roman"/>
          <w:sz w:val="24"/>
        </w:rPr>
      </w:pPr>
      <w:r w:rsidRPr="00F3551B">
        <w:rPr>
          <w:rFonts w:ascii="Times New Roman" w:hAnsi="Times New Roman"/>
          <w:sz w:val="24"/>
        </w:rPr>
        <w:t xml:space="preserve">С информацией по данному вопросу выступила </w:t>
      </w:r>
      <w:r w:rsidR="002544F0" w:rsidRPr="002544F0">
        <w:rPr>
          <w:rFonts w:ascii="Times New Roman" w:hAnsi="Times New Roman"/>
          <w:sz w:val="24"/>
          <w:szCs w:val="24"/>
        </w:rPr>
        <w:t xml:space="preserve">заместитель начальника отдела ЖКХ и транспорта Администрации Глазовского района </w:t>
      </w:r>
      <w:proofErr w:type="spellStart"/>
      <w:r w:rsidR="002544F0" w:rsidRPr="002544F0">
        <w:rPr>
          <w:rFonts w:ascii="Times New Roman" w:hAnsi="Times New Roman"/>
          <w:sz w:val="24"/>
          <w:szCs w:val="24"/>
        </w:rPr>
        <w:t>Н.В.Трефилова</w:t>
      </w:r>
      <w:proofErr w:type="spellEnd"/>
      <w:r w:rsidRPr="002544F0">
        <w:rPr>
          <w:rFonts w:ascii="Times New Roman" w:hAnsi="Times New Roman"/>
          <w:sz w:val="24"/>
          <w:szCs w:val="24"/>
        </w:rPr>
        <w:t>:</w:t>
      </w:r>
      <w:r w:rsidRPr="00F3551B">
        <w:rPr>
          <w:rFonts w:ascii="Times New Roman" w:hAnsi="Times New Roman"/>
          <w:sz w:val="24"/>
        </w:rPr>
        <w:t xml:space="preserve"> </w:t>
      </w:r>
    </w:p>
    <w:p w:rsidR="009C346F" w:rsidRPr="000767E5" w:rsidRDefault="009C346F" w:rsidP="009C346F">
      <w:pPr>
        <w:ind w:firstLine="708"/>
        <w:jc w:val="both"/>
        <w:rPr>
          <w:rFonts w:ascii="Times New Roman" w:hAnsi="Times New Roman"/>
          <w:sz w:val="24"/>
        </w:rPr>
      </w:pPr>
      <w:r w:rsidRPr="00F3551B">
        <w:rPr>
          <w:rFonts w:ascii="Times New Roman" w:hAnsi="Times New Roman"/>
          <w:b/>
          <w:sz w:val="24"/>
        </w:rPr>
        <w:t xml:space="preserve">- </w:t>
      </w:r>
    </w:p>
    <w:p w:rsidR="009C346F" w:rsidRPr="00CD039B" w:rsidRDefault="009C346F" w:rsidP="009C346F">
      <w:pPr>
        <w:jc w:val="both"/>
        <w:rPr>
          <w:b/>
          <w:bCs/>
        </w:rPr>
      </w:pPr>
    </w:p>
    <w:p w:rsidR="00F3551B" w:rsidRPr="000767E5" w:rsidRDefault="00F3551B" w:rsidP="00F3551B">
      <w:pPr>
        <w:ind w:firstLine="709"/>
        <w:jc w:val="both"/>
        <w:rPr>
          <w:rFonts w:ascii="Times New Roman" w:hAnsi="Times New Roman"/>
          <w:b/>
          <w:sz w:val="24"/>
          <w:szCs w:val="24"/>
        </w:rPr>
      </w:pPr>
      <w:r w:rsidRPr="000767E5">
        <w:rPr>
          <w:rFonts w:ascii="Times New Roman" w:hAnsi="Times New Roman"/>
          <w:b/>
          <w:sz w:val="24"/>
          <w:szCs w:val="24"/>
        </w:rPr>
        <w:t xml:space="preserve">В ходе обсуждения депутаты приняли решение (за – </w:t>
      </w:r>
      <w:r w:rsidR="002544F0">
        <w:rPr>
          <w:rFonts w:ascii="Times New Roman" w:hAnsi="Times New Roman"/>
          <w:b/>
          <w:sz w:val="24"/>
          <w:szCs w:val="24"/>
        </w:rPr>
        <w:t>11</w:t>
      </w:r>
      <w:r w:rsidRPr="000767E5">
        <w:rPr>
          <w:rFonts w:ascii="Times New Roman" w:hAnsi="Times New Roman"/>
          <w:b/>
          <w:sz w:val="24"/>
          <w:szCs w:val="24"/>
        </w:rPr>
        <w:t>, против – 0, воздержались – 0). Решение прилагается к протоколу.</w:t>
      </w:r>
    </w:p>
    <w:p w:rsidR="009C346F" w:rsidRPr="00086454" w:rsidRDefault="009C346F" w:rsidP="009C346F">
      <w:pPr>
        <w:jc w:val="both"/>
        <w:outlineLvl w:val="0"/>
        <w:rPr>
          <w:color w:val="FF0000"/>
          <w:highlight w:val="yellow"/>
        </w:rPr>
      </w:pPr>
    </w:p>
    <w:p w:rsidR="009C346F" w:rsidRPr="00BF3FD0" w:rsidRDefault="009C346F" w:rsidP="009C346F">
      <w:pPr>
        <w:tabs>
          <w:tab w:val="left" w:pos="7590"/>
        </w:tabs>
        <w:jc w:val="both"/>
        <w:rPr>
          <w:rFonts w:ascii="Times New Roman" w:hAnsi="Times New Roman"/>
          <w:b/>
          <w:sz w:val="24"/>
        </w:rPr>
      </w:pPr>
      <w:r w:rsidRPr="00BF3FD0">
        <w:rPr>
          <w:rFonts w:ascii="Times New Roman" w:hAnsi="Times New Roman"/>
          <w:b/>
          <w:sz w:val="24"/>
        </w:rPr>
        <w:t>3. СЛУШАЛИ:</w:t>
      </w:r>
    </w:p>
    <w:p w:rsidR="002544F0" w:rsidRPr="002544F0" w:rsidRDefault="002544F0" w:rsidP="002544F0">
      <w:pPr>
        <w:ind w:firstLine="708"/>
        <w:jc w:val="both"/>
        <w:rPr>
          <w:rFonts w:ascii="Times New Roman" w:hAnsi="Times New Roman"/>
          <w:b/>
          <w:sz w:val="24"/>
          <w:szCs w:val="22"/>
        </w:rPr>
      </w:pPr>
      <w:r w:rsidRPr="002544F0">
        <w:rPr>
          <w:rFonts w:ascii="Times New Roman" w:hAnsi="Times New Roman"/>
          <w:b/>
          <w:sz w:val="24"/>
          <w:szCs w:val="22"/>
        </w:rPr>
        <w:t>О проекте решения «О внесении изменений в Положение о самообложении граждан и порядке сбора и использования средств самообложения граждан на территории муниципального образования «Муниципальный округ Глазовский район Удмуртской Республики», утвержденное решением Совета депутатов муниципального образования «Муниципальный округ Глазовский район Удмуртской Республики» от 27 января 2022 года №124».</w:t>
      </w:r>
    </w:p>
    <w:p w:rsidR="009C346F" w:rsidRPr="00BF3FD0" w:rsidRDefault="009C346F" w:rsidP="009C346F">
      <w:pPr>
        <w:ind w:firstLine="709"/>
        <w:jc w:val="both"/>
        <w:rPr>
          <w:rFonts w:ascii="Times New Roman" w:hAnsi="Times New Roman"/>
          <w:sz w:val="24"/>
          <w:highlight w:val="yellow"/>
        </w:rPr>
      </w:pPr>
      <w:r w:rsidRPr="00BF3FD0">
        <w:rPr>
          <w:rFonts w:ascii="Times New Roman" w:hAnsi="Times New Roman"/>
          <w:sz w:val="24"/>
          <w:szCs w:val="22"/>
        </w:rPr>
        <w:t xml:space="preserve"> </w:t>
      </w:r>
      <w:r w:rsidR="000767E5" w:rsidRPr="00F3551B">
        <w:rPr>
          <w:rFonts w:ascii="Times New Roman" w:hAnsi="Times New Roman"/>
          <w:sz w:val="24"/>
        </w:rPr>
        <w:t xml:space="preserve">С информацией по данному вопросу выступила </w:t>
      </w:r>
      <w:r w:rsidR="002544F0" w:rsidRPr="002544F0">
        <w:rPr>
          <w:rFonts w:ascii="Times New Roman" w:hAnsi="Times New Roman"/>
          <w:sz w:val="24"/>
          <w:szCs w:val="24"/>
        </w:rPr>
        <w:t xml:space="preserve">заместитель главы Администрации Глазовского района по работе с территориями – начальник </w:t>
      </w:r>
      <w:proofErr w:type="spellStart"/>
      <w:r w:rsidR="002544F0" w:rsidRPr="002544F0">
        <w:rPr>
          <w:rFonts w:ascii="Times New Roman" w:hAnsi="Times New Roman"/>
          <w:sz w:val="24"/>
          <w:szCs w:val="24"/>
        </w:rPr>
        <w:t>Кочишевского</w:t>
      </w:r>
      <w:proofErr w:type="spellEnd"/>
      <w:r w:rsidR="002544F0" w:rsidRPr="002544F0">
        <w:rPr>
          <w:rFonts w:ascii="Times New Roman" w:hAnsi="Times New Roman"/>
          <w:sz w:val="24"/>
          <w:szCs w:val="24"/>
        </w:rPr>
        <w:t xml:space="preserve"> территориального отдела </w:t>
      </w:r>
      <w:proofErr w:type="spellStart"/>
      <w:r w:rsidR="002544F0" w:rsidRPr="002544F0">
        <w:rPr>
          <w:rFonts w:ascii="Times New Roman" w:hAnsi="Times New Roman"/>
          <w:sz w:val="24"/>
          <w:szCs w:val="24"/>
        </w:rPr>
        <w:t>Т.В.Бабинцева</w:t>
      </w:r>
      <w:proofErr w:type="spellEnd"/>
      <w:r w:rsidR="000767E5" w:rsidRPr="002544F0">
        <w:rPr>
          <w:rFonts w:ascii="Times New Roman" w:hAnsi="Times New Roman"/>
          <w:sz w:val="24"/>
          <w:szCs w:val="24"/>
        </w:rPr>
        <w:t>:</w:t>
      </w:r>
    </w:p>
    <w:p w:rsidR="00BF3FD0" w:rsidRPr="000767E5" w:rsidRDefault="009C346F" w:rsidP="00847686">
      <w:pPr>
        <w:ind w:firstLine="708"/>
        <w:jc w:val="both"/>
        <w:rPr>
          <w:bCs/>
        </w:rPr>
      </w:pPr>
      <w:r w:rsidRPr="00823EA6">
        <w:t xml:space="preserve">- </w:t>
      </w:r>
      <w:r w:rsidR="00BF3FD0">
        <w:rPr>
          <w:rFonts w:ascii="Times New Roman" w:hAnsi="Times New Roman"/>
          <w:sz w:val="24"/>
        </w:rPr>
        <w:t xml:space="preserve"> </w:t>
      </w:r>
    </w:p>
    <w:p w:rsidR="003A3505" w:rsidRDefault="003A3505" w:rsidP="009C346F">
      <w:pPr>
        <w:jc w:val="both"/>
        <w:outlineLvl w:val="0"/>
        <w:rPr>
          <w:rFonts w:ascii="Times New Roman" w:hAnsi="Times New Roman"/>
          <w:sz w:val="24"/>
        </w:rPr>
      </w:pPr>
    </w:p>
    <w:p w:rsidR="003A3505" w:rsidRPr="00847686" w:rsidRDefault="003A3505" w:rsidP="003A3505">
      <w:pPr>
        <w:ind w:firstLine="709"/>
        <w:jc w:val="both"/>
        <w:rPr>
          <w:rFonts w:ascii="Times New Roman" w:hAnsi="Times New Roman"/>
          <w:b/>
          <w:sz w:val="24"/>
          <w:szCs w:val="24"/>
        </w:rPr>
      </w:pPr>
      <w:r w:rsidRPr="00847686">
        <w:rPr>
          <w:rFonts w:ascii="Times New Roman" w:hAnsi="Times New Roman"/>
          <w:b/>
          <w:sz w:val="24"/>
          <w:szCs w:val="24"/>
        </w:rPr>
        <w:t xml:space="preserve">В ходе обсуждения депутаты приняли решение (за – </w:t>
      </w:r>
      <w:r w:rsidR="002544F0">
        <w:rPr>
          <w:rFonts w:ascii="Times New Roman" w:hAnsi="Times New Roman"/>
          <w:b/>
          <w:sz w:val="24"/>
          <w:szCs w:val="24"/>
        </w:rPr>
        <w:t>11</w:t>
      </w:r>
      <w:r w:rsidRPr="00847686">
        <w:rPr>
          <w:rFonts w:ascii="Times New Roman" w:hAnsi="Times New Roman"/>
          <w:b/>
          <w:sz w:val="24"/>
          <w:szCs w:val="24"/>
        </w:rPr>
        <w:t>, против – 0, воздержались – 0). Решение прилагается к протоколу.</w:t>
      </w:r>
    </w:p>
    <w:p w:rsidR="003A3505" w:rsidRDefault="003A3505" w:rsidP="009C346F">
      <w:pPr>
        <w:jc w:val="both"/>
        <w:outlineLvl w:val="0"/>
        <w:rPr>
          <w:rFonts w:ascii="Times New Roman" w:hAnsi="Times New Roman"/>
          <w:sz w:val="24"/>
        </w:rPr>
      </w:pPr>
    </w:p>
    <w:p w:rsidR="009C346F" w:rsidRPr="00867E48" w:rsidRDefault="009C346F" w:rsidP="009C346F">
      <w:pPr>
        <w:tabs>
          <w:tab w:val="left" w:pos="7590"/>
        </w:tabs>
        <w:jc w:val="both"/>
        <w:rPr>
          <w:rFonts w:ascii="Times New Roman" w:hAnsi="Times New Roman"/>
          <w:b/>
          <w:sz w:val="24"/>
          <w:szCs w:val="24"/>
        </w:rPr>
      </w:pPr>
      <w:r w:rsidRPr="00867E48">
        <w:rPr>
          <w:rFonts w:ascii="Times New Roman" w:hAnsi="Times New Roman"/>
          <w:b/>
          <w:sz w:val="24"/>
          <w:szCs w:val="24"/>
        </w:rPr>
        <w:t>4. СЛУШАЛИ:</w:t>
      </w:r>
    </w:p>
    <w:p w:rsidR="002544F0" w:rsidRPr="002544F0" w:rsidRDefault="002544F0" w:rsidP="002544F0">
      <w:pPr>
        <w:ind w:firstLine="708"/>
        <w:jc w:val="both"/>
        <w:rPr>
          <w:rFonts w:ascii="Times New Roman" w:hAnsi="Times New Roman"/>
          <w:b/>
          <w:sz w:val="24"/>
          <w:szCs w:val="22"/>
        </w:rPr>
      </w:pPr>
      <w:r w:rsidRPr="002544F0">
        <w:rPr>
          <w:rFonts w:ascii="Times New Roman" w:hAnsi="Times New Roman"/>
          <w:b/>
          <w:bCs/>
          <w:sz w:val="24"/>
          <w:szCs w:val="22"/>
        </w:rPr>
        <w:t>О проекте решения «</w:t>
      </w:r>
      <w:r w:rsidRPr="002544F0">
        <w:rPr>
          <w:rFonts w:ascii="Times New Roman" w:hAnsi="Times New Roman"/>
          <w:b/>
          <w:sz w:val="24"/>
          <w:szCs w:val="22"/>
        </w:rPr>
        <w:t xml:space="preserve">Об утверждении ликвидационного баланса Администрации муниципального образования «Глазовский район» </w:t>
      </w:r>
    </w:p>
    <w:p w:rsidR="00847686" w:rsidRPr="002544F0" w:rsidRDefault="00847686" w:rsidP="00847686">
      <w:pPr>
        <w:ind w:firstLine="709"/>
        <w:jc w:val="both"/>
        <w:rPr>
          <w:rFonts w:ascii="Times New Roman" w:hAnsi="Times New Roman"/>
          <w:sz w:val="24"/>
          <w:szCs w:val="24"/>
          <w:highlight w:val="yellow"/>
        </w:rPr>
      </w:pPr>
      <w:r w:rsidRPr="00F3551B">
        <w:rPr>
          <w:rFonts w:ascii="Times New Roman" w:hAnsi="Times New Roman"/>
          <w:sz w:val="24"/>
        </w:rPr>
        <w:t xml:space="preserve">С информацией по данному вопросу выступила </w:t>
      </w:r>
      <w:proofErr w:type="spellStart"/>
      <w:r w:rsidR="002544F0" w:rsidRPr="002544F0">
        <w:rPr>
          <w:rFonts w:ascii="Times New Roman" w:hAnsi="Times New Roman"/>
          <w:sz w:val="24"/>
          <w:szCs w:val="24"/>
          <w:lang w:eastAsia="en-US"/>
        </w:rPr>
        <w:t>врио</w:t>
      </w:r>
      <w:proofErr w:type="spellEnd"/>
      <w:r w:rsidR="002544F0" w:rsidRPr="002544F0">
        <w:rPr>
          <w:rFonts w:ascii="Times New Roman" w:hAnsi="Times New Roman"/>
          <w:sz w:val="24"/>
          <w:szCs w:val="24"/>
          <w:lang w:eastAsia="en-US"/>
        </w:rPr>
        <w:t xml:space="preserve"> директора МКУ «Централизованная бухгалтерия муниципального образования «Муниципальный округ Глазовский район Удмуртской Республики» </w:t>
      </w:r>
      <w:proofErr w:type="spellStart"/>
      <w:r w:rsidR="002544F0" w:rsidRPr="002544F0">
        <w:rPr>
          <w:rFonts w:ascii="Times New Roman" w:hAnsi="Times New Roman"/>
          <w:sz w:val="24"/>
          <w:szCs w:val="24"/>
          <w:lang w:eastAsia="en-US"/>
        </w:rPr>
        <w:t>И.А.Петилова</w:t>
      </w:r>
      <w:proofErr w:type="spellEnd"/>
      <w:r w:rsidR="002544F0" w:rsidRPr="002544F0">
        <w:rPr>
          <w:rFonts w:ascii="Times New Roman" w:hAnsi="Times New Roman"/>
          <w:sz w:val="24"/>
          <w:szCs w:val="24"/>
          <w:lang w:eastAsia="en-US"/>
        </w:rPr>
        <w:t>:</w:t>
      </w:r>
    </w:p>
    <w:p w:rsidR="00EE4EE2" w:rsidRPr="00582010" w:rsidRDefault="009C346F" w:rsidP="00EE4EE2">
      <w:pPr>
        <w:ind w:firstLine="709"/>
        <w:jc w:val="both"/>
        <w:rPr>
          <w:rFonts w:ascii="Times New Roman" w:hAnsi="Times New Roman"/>
          <w:sz w:val="24"/>
          <w:szCs w:val="24"/>
        </w:rPr>
      </w:pPr>
      <w:r w:rsidRPr="002544F0">
        <w:rPr>
          <w:rFonts w:ascii="Times New Roman" w:hAnsi="Times New Roman"/>
          <w:sz w:val="24"/>
          <w:szCs w:val="24"/>
          <w:lang w:eastAsia="en-US"/>
        </w:rPr>
        <w:t xml:space="preserve">- </w:t>
      </w:r>
      <w:r w:rsidR="00EE4EE2" w:rsidRPr="00582010">
        <w:rPr>
          <w:rFonts w:ascii="Times New Roman" w:hAnsi="Times New Roman"/>
          <w:sz w:val="24"/>
          <w:szCs w:val="24"/>
        </w:rPr>
        <w:t xml:space="preserve">На ваше рассмотрение представлен проект решения  об утверждении ликвидационного баланса  Администрации муниципального образования «Глазовский район». </w:t>
      </w:r>
    </w:p>
    <w:p w:rsidR="00EE4EE2" w:rsidRPr="00582010" w:rsidRDefault="00EE4EE2" w:rsidP="00EE4EE2">
      <w:pPr>
        <w:ind w:firstLine="709"/>
        <w:jc w:val="both"/>
        <w:rPr>
          <w:rFonts w:ascii="Times New Roman" w:hAnsi="Times New Roman"/>
          <w:sz w:val="24"/>
          <w:szCs w:val="24"/>
        </w:rPr>
      </w:pPr>
      <w:r w:rsidRPr="00582010">
        <w:rPr>
          <w:rFonts w:ascii="Times New Roman" w:hAnsi="Times New Roman"/>
          <w:sz w:val="24"/>
          <w:szCs w:val="24"/>
        </w:rPr>
        <w:lastRenderedPageBreak/>
        <w:t xml:space="preserve">1) На момент утверждения промежуточного баланса по состоянию на 15 апреля 2022 года кредиторская задолженность составляла в сумме </w:t>
      </w:r>
      <w:r w:rsidRPr="00582010">
        <w:rPr>
          <w:rFonts w:ascii="Times New Roman" w:hAnsi="Times New Roman"/>
          <w:color w:val="000000"/>
          <w:sz w:val="24"/>
          <w:szCs w:val="24"/>
        </w:rPr>
        <w:t>2 661 581,97</w:t>
      </w:r>
      <w:r>
        <w:rPr>
          <w:rFonts w:ascii="Times New Roman" w:hAnsi="Times New Roman"/>
          <w:sz w:val="24"/>
          <w:szCs w:val="24"/>
        </w:rPr>
        <w:t xml:space="preserve"> рублей, в том числе.</w:t>
      </w:r>
    </w:p>
    <w:p w:rsidR="00EE4EE2" w:rsidRPr="00582010" w:rsidRDefault="00EE4EE2" w:rsidP="00EE4EE2">
      <w:pPr>
        <w:ind w:firstLine="709"/>
        <w:jc w:val="both"/>
        <w:rPr>
          <w:rFonts w:ascii="Times New Roman" w:hAnsi="Times New Roman"/>
          <w:sz w:val="24"/>
          <w:szCs w:val="24"/>
        </w:rPr>
      </w:pPr>
      <w:r w:rsidRPr="00582010">
        <w:rPr>
          <w:rFonts w:ascii="Times New Roman" w:hAnsi="Times New Roman"/>
          <w:sz w:val="24"/>
          <w:szCs w:val="24"/>
        </w:rPr>
        <w:t xml:space="preserve">На момент утверждения ликвидационного баланса осталась не оплаченной кредиторская задолженность в АУ «Управление </w:t>
      </w:r>
      <w:proofErr w:type="spellStart"/>
      <w:r w:rsidRPr="00582010">
        <w:rPr>
          <w:rFonts w:ascii="Times New Roman" w:hAnsi="Times New Roman"/>
          <w:sz w:val="24"/>
          <w:szCs w:val="24"/>
        </w:rPr>
        <w:t>госэкспертизы</w:t>
      </w:r>
      <w:proofErr w:type="spellEnd"/>
      <w:r w:rsidRPr="00582010">
        <w:rPr>
          <w:rFonts w:ascii="Times New Roman" w:hAnsi="Times New Roman"/>
          <w:sz w:val="24"/>
          <w:szCs w:val="24"/>
        </w:rPr>
        <w:t xml:space="preserve"> Минстроя» 136 706,16 руб. на проведение государственной экспертизы проектной документации сметной стоимости объекта "Капитальный ремонт здания МОУ "</w:t>
      </w:r>
      <w:proofErr w:type="spellStart"/>
      <w:r w:rsidRPr="00582010">
        <w:rPr>
          <w:rFonts w:ascii="Times New Roman" w:hAnsi="Times New Roman"/>
          <w:sz w:val="24"/>
          <w:szCs w:val="24"/>
        </w:rPr>
        <w:t>Понинская</w:t>
      </w:r>
      <w:proofErr w:type="spellEnd"/>
      <w:r w:rsidRPr="00582010">
        <w:rPr>
          <w:rFonts w:ascii="Times New Roman" w:hAnsi="Times New Roman"/>
          <w:sz w:val="24"/>
          <w:szCs w:val="24"/>
        </w:rPr>
        <w:t xml:space="preserve"> СОШ" с. Понино, ул. Коммунальная в виду отсутствия финансирования. Задолженность перенесена в Администрацию округа. </w:t>
      </w:r>
    </w:p>
    <w:p w:rsidR="00EE4EE2" w:rsidRPr="00582010" w:rsidRDefault="00EE4EE2" w:rsidP="00EE4EE2">
      <w:pPr>
        <w:ind w:firstLine="709"/>
        <w:jc w:val="both"/>
        <w:rPr>
          <w:rFonts w:ascii="Times New Roman" w:hAnsi="Times New Roman"/>
          <w:color w:val="FF0000"/>
          <w:sz w:val="24"/>
          <w:szCs w:val="24"/>
        </w:rPr>
      </w:pPr>
      <w:r w:rsidRPr="00582010">
        <w:rPr>
          <w:rFonts w:ascii="Times New Roman" w:hAnsi="Times New Roman"/>
          <w:color w:val="FF0000"/>
          <w:sz w:val="24"/>
          <w:szCs w:val="24"/>
        </w:rPr>
        <w:t xml:space="preserve"> </w:t>
      </w:r>
    </w:p>
    <w:p w:rsidR="00EE4EE2" w:rsidRPr="00582010" w:rsidRDefault="00EE4EE2" w:rsidP="00EE4EE2">
      <w:pPr>
        <w:ind w:firstLine="709"/>
        <w:jc w:val="both"/>
        <w:rPr>
          <w:rFonts w:ascii="Times New Roman" w:hAnsi="Times New Roman"/>
          <w:sz w:val="24"/>
          <w:szCs w:val="24"/>
        </w:rPr>
      </w:pPr>
      <w:r w:rsidRPr="00582010">
        <w:rPr>
          <w:rFonts w:ascii="Times New Roman" w:hAnsi="Times New Roman"/>
          <w:sz w:val="24"/>
          <w:szCs w:val="24"/>
        </w:rPr>
        <w:t xml:space="preserve">2) Дебиторской задолженности по состоянию на 15 апреля 2022 года составляла в сумме </w:t>
      </w:r>
      <w:r w:rsidRPr="00582010">
        <w:rPr>
          <w:rFonts w:ascii="Times New Roman" w:hAnsi="Times New Roman"/>
          <w:color w:val="000000"/>
          <w:sz w:val="24"/>
          <w:szCs w:val="24"/>
        </w:rPr>
        <w:t>2 474 987,42</w:t>
      </w:r>
      <w:r w:rsidRPr="00582010">
        <w:rPr>
          <w:rFonts w:ascii="Times New Roman" w:hAnsi="Times New Roman"/>
          <w:sz w:val="24"/>
          <w:szCs w:val="24"/>
        </w:rPr>
        <w:t xml:space="preserve"> рублей, в том числе:</w:t>
      </w:r>
    </w:p>
    <w:p w:rsidR="00EE4EE2" w:rsidRPr="00582010" w:rsidRDefault="00EE4EE2" w:rsidP="00EE4EE2">
      <w:pPr>
        <w:ind w:firstLine="709"/>
        <w:jc w:val="both"/>
        <w:rPr>
          <w:rFonts w:ascii="Times New Roman" w:hAnsi="Times New Roman"/>
          <w:sz w:val="24"/>
          <w:szCs w:val="24"/>
        </w:rPr>
      </w:pPr>
      <w:r w:rsidRPr="00582010">
        <w:rPr>
          <w:rFonts w:ascii="Times New Roman" w:hAnsi="Times New Roman"/>
          <w:sz w:val="24"/>
          <w:szCs w:val="24"/>
        </w:rPr>
        <w:t xml:space="preserve">Из них на момент утверждения ликвидационного баланса не поступило субсидий на 136 706,16 </w:t>
      </w:r>
      <w:proofErr w:type="spellStart"/>
      <w:r w:rsidRPr="00582010">
        <w:rPr>
          <w:rFonts w:ascii="Times New Roman" w:hAnsi="Times New Roman"/>
          <w:sz w:val="24"/>
          <w:szCs w:val="24"/>
        </w:rPr>
        <w:t>руб</w:t>
      </w:r>
      <w:proofErr w:type="spellEnd"/>
      <w:r w:rsidRPr="00582010">
        <w:rPr>
          <w:rFonts w:ascii="Times New Roman" w:hAnsi="Times New Roman"/>
          <w:sz w:val="24"/>
          <w:szCs w:val="24"/>
        </w:rPr>
        <w:t xml:space="preserve"> с Министерства строительства, архитектуры, и жилищной политики УР. Задолженность перенесена на Администрацию округа.</w:t>
      </w:r>
    </w:p>
    <w:p w:rsidR="00EE4EE2" w:rsidRDefault="00EE4EE2" w:rsidP="00EE4EE2">
      <w:pPr>
        <w:ind w:firstLine="709"/>
        <w:jc w:val="both"/>
        <w:rPr>
          <w:rFonts w:ascii="Times New Roman" w:hAnsi="Times New Roman"/>
          <w:sz w:val="24"/>
          <w:szCs w:val="24"/>
        </w:rPr>
      </w:pPr>
      <w:proofErr w:type="gramStart"/>
      <w:r w:rsidRPr="00582010">
        <w:rPr>
          <w:rFonts w:ascii="Times New Roman" w:hAnsi="Times New Roman"/>
          <w:sz w:val="24"/>
          <w:szCs w:val="24"/>
        </w:rPr>
        <w:t>При отправке промежуточного баланса была произведена смена стороны с Администрации муниципального образования «Глазовский район» на Администрацию муниципального образования «Муниципальный округ Глазовский район Удмуртской Республики» по 4 –ем делам, находящимся в Арбитражном суде УР, из которых на 3 пришло определение о прекращении производства по делу в связи с уплатой задолженности, одно дело №А71-5779/2022</w:t>
      </w:r>
      <w:r>
        <w:rPr>
          <w:rFonts w:ascii="Times New Roman" w:hAnsi="Times New Roman"/>
          <w:sz w:val="24"/>
          <w:szCs w:val="24"/>
        </w:rPr>
        <w:t xml:space="preserve"> от 25.04.2022г о взыскании 750 649,39</w:t>
      </w:r>
      <w:proofErr w:type="gramEnd"/>
      <w:r>
        <w:rPr>
          <w:rFonts w:ascii="Times New Roman" w:hAnsi="Times New Roman"/>
          <w:sz w:val="24"/>
          <w:szCs w:val="24"/>
        </w:rPr>
        <w:t>руб( 659700,00долг,7949,49 пени,43000,00штрафа,40000,00 судебные издержки) в пользу ООО «</w:t>
      </w:r>
      <w:proofErr w:type="spellStart"/>
      <w:r>
        <w:rPr>
          <w:rFonts w:ascii="Times New Roman" w:hAnsi="Times New Roman"/>
          <w:sz w:val="24"/>
          <w:szCs w:val="24"/>
        </w:rPr>
        <w:t>ТрансКом</w:t>
      </w:r>
      <w:proofErr w:type="spellEnd"/>
      <w:r>
        <w:rPr>
          <w:rFonts w:ascii="Times New Roman" w:hAnsi="Times New Roman"/>
          <w:sz w:val="24"/>
          <w:szCs w:val="24"/>
        </w:rPr>
        <w:t xml:space="preserve">-сервис» и расторжении контракта от 17.12.2020 г «Разработка проектно- сметной документации застройки микрорайона «Радужный» в </w:t>
      </w:r>
      <w:proofErr w:type="spellStart"/>
      <w:r>
        <w:rPr>
          <w:rFonts w:ascii="Times New Roman" w:hAnsi="Times New Roman"/>
          <w:sz w:val="24"/>
          <w:szCs w:val="24"/>
        </w:rPr>
        <w:t>д</w:t>
      </w:r>
      <w:proofErr w:type="gramStart"/>
      <w:r>
        <w:rPr>
          <w:rFonts w:ascii="Times New Roman" w:hAnsi="Times New Roman"/>
          <w:sz w:val="24"/>
          <w:szCs w:val="24"/>
        </w:rPr>
        <w:t>.К</w:t>
      </w:r>
      <w:proofErr w:type="gramEnd"/>
      <w:r>
        <w:rPr>
          <w:rFonts w:ascii="Times New Roman" w:hAnsi="Times New Roman"/>
          <w:sz w:val="24"/>
          <w:szCs w:val="24"/>
        </w:rPr>
        <w:t>ожиль</w:t>
      </w:r>
      <w:proofErr w:type="spellEnd"/>
      <w:r>
        <w:rPr>
          <w:rFonts w:ascii="Times New Roman" w:hAnsi="Times New Roman"/>
          <w:sz w:val="24"/>
          <w:szCs w:val="24"/>
        </w:rPr>
        <w:t>, находится на</w:t>
      </w:r>
      <w:r w:rsidRPr="00582010">
        <w:rPr>
          <w:rFonts w:ascii="Times New Roman" w:hAnsi="Times New Roman"/>
          <w:sz w:val="24"/>
          <w:szCs w:val="24"/>
        </w:rPr>
        <w:t xml:space="preserve"> рассмотрении в Арбитражном суде УР.</w:t>
      </w:r>
    </w:p>
    <w:p w:rsidR="00EE4EE2" w:rsidRDefault="00EE4EE2" w:rsidP="00EE4EE2">
      <w:pPr>
        <w:ind w:firstLine="709"/>
        <w:jc w:val="both"/>
        <w:rPr>
          <w:rFonts w:ascii="Times New Roman" w:hAnsi="Times New Roman"/>
          <w:sz w:val="24"/>
          <w:szCs w:val="24"/>
        </w:rPr>
      </w:pPr>
      <w:r w:rsidRPr="00582010">
        <w:rPr>
          <w:rFonts w:ascii="Times New Roman" w:hAnsi="Times New Roman"/>
          <w:sz w:val="24"/>
          <w:szCs w:val="24"/>
        </w:rPr>
        <w:t xml:space="preserve">Промежуточный ликвидационный баланс </w:t>
      </w:r>
      <w:proofErr w:type="gramStart"/>
      <w:r w:rsidRPr="00582010">
        <w:rPr>
          <w:rFonts w:ascii="Times New Roman" w:hAnsi="Times New Roman"/>
          <w:sz w:val="24"/>
          <w:szCs w:val="24"/>
        </w:rPr>
        <w:t>был направлен в налоговый орган повторно 17.06.2022 года и 24.06.22 была</w:t>
      </w:r>
      <w:proofErr w:type="gramEnd"/>
      <w:r w:rsidRPr="00582010">
        <w:rPr>
          <w:rFonts w:ascii="Times New Roman" w:hAnsi="Times New Roman"/>
          <w:sz w:val="24"/>
          <w:szCs w:val="24"/>
        </w:rPr>
        <w:t xml:space="preserve"> внесена запись </w:t>
      </w:r>
      <w:r>
        <w:rPr>
          <w:rFonts w:ascii="Times New Roman" w:hAnsi="Times New Roman"/>
          <w:sz w:val="24"/>
          <w:szCs w:val="24"/>
        </w:rPr>
        <w:t xml:space="preserve">в ЕГРЮЛ </w:t>
      </w:r>
      <w:r w:rsidRPr="00582010">
        <w:rPr>
          <w:rFonts w:ascii="Times New Roman" w:hAnsi="Times New Roman"/>
          <w:sz w:val="24"/>
          <w:szCs w:val="24"/>
        </w:rPr>
        <w:t>о составлении промежуточного ликвидационного баланса.</w:t>
      </w:r>
    </w:p>
    <w:p w:rsidR="00EE4EE2" w:rsidRDefault="00EE4EE2" w:rsidP="00EE4EE2">
      <w:pPr>
        <w:ind w:firstLine="709"/>
        <w:jc w:val="both"/>
        <w:rPr>
          <w:rFonts w:ascii="Times New Roman" w:hAnsi="Times New Roman"/>
          <w:sz w:val="24"/>
          <w:szCs w:val="24"/>
        </w:rPr>
      </w:pPr>
      <w:r>
        <w:rPr>
          <w:rFonts w:ascii="Times New Roman" w:hAnsi="Times New Roman"/>
          <w:sz w:val="24"/>
          <w:szCs w:val="24"/>
        </w:rPr>
        <w:t>Таким образом, ликвидационный баланс по состоянию на 30.06.2022 года Администрации муниципального образования «Глазовский район» нулевой.</w:t>
      </w:r>
    </w:p>
    <w:p w:rsidR="00EE4EE2" w:rsidRPr="00582010" w:rsidRDefault="00EE4EE2" w:rsidP="00EE4EE2">
      <w:pPr>
        <w:ind w:firstLine="709"/>
        <w:jc w:val="both"/>
        <w:rPr>
          <w:rFonts w:ascii="Times New Roman" w:hAnsi="Times New Roman"/>
          <w:sz w:val="24"/>
          <w:szCs w:val="24"/>
        </w:rPr>
      </w:pPr>
      <w:r w:rsidRPr="00582010">
        <w:rPr>
          <w:rFonts w:ascii="Times New Roman" w:hAnsi="Times New Roman"/>
          <w:sz w:val="24"/>
          <w:szCs w:val="24"/>
        </w:rPr>
        <w:t>Просим принять решение об утверждении ликвидационного баланса  Администрации муниципального образования «Глазовский район»</w:t>
      </w:r>
      <w:r>
        <w:rPr>
          <w:rFonts w:ascii="Times New Roman" w:hAnsi="Times New Roman"/>
          <w:sz w:val="24"/>
          <w:szCs w:val="24"/>
        </w:rPr>
        <w:t xml:space="preserve"> по состоянию на 30.06.2022г</w:t>
      </w:r>
      <w:r w:rsidRPr="00582010">
        <w:rPr>
          <w:rFonts w:ascii="Times New Roman" w:hAnsi="Times New Roman"/>
          <w:sz w:val="24"/>
          <w:szCs w:val="24"/>
        </w:rPr>
        <w:t>.</w:t>
      </w:r>
    </w:p>
    <w:p w:rsidR="009C346F" w:rsidRDefault="009C346F" w:rsidP="009C346F">
      <w:pPr>
        <w:jc w:val="both"/>
        <w:rPr>
          <w:bCs/>
        </w:rPr>
      </w:pPr>
    </w:p>
    <w:p w:rsidR="009520AD" w:rsidRPr="00847686" w:rsidRDefault="009520AD" w:rsidP="009520AD">
      <w:pPr>
        <w:ind w:firstLine="709"/>
        <w:jc w:val="both"/>
        <w:rPr>
          <w:rFonts w:ascii="Times New Roman" w:hAnsi="Times New Roman"/>
          <w:b/>
          <w:sz w:val="24"/>
          <w:szCs w:val="24"/>
        </w:rPr>
      </w:pPr>
      <w:r w:rsidRPr="00847686">
        <w:rPr>
          <w:rFonts w:ascii="Times New Roman" w:hAnsi="Times New Roman"/>
          <w:b/>
          <w:sz w:val="24"/>
          <w:szCs w:val="24"/>
        </w:rPr>
        <w:t xml:space="preserve">В ходе обсуждения депутаты приняли решение (за – </w:t>
      </w:r>
      <w:r w:rsidR="002544F0">
        <w:rPr>
          <w:rFonts w:ascii="Times New Roman" w:hAnsi="Times New Roman"/>
          <w:b/>
          <w:sz w:val="24"/>
          <w:szCs w:val="24"/>
        </w:rPr>
        <w:t>11</w:t>
      </w:r>
      <w:r w:rsidRPr="00847686">
        <w:rPr>
          <w:rFonts w:ascii="Times New Roman" w:hAnsi="Times New Roman"/>
          <w:b/>
          <w:sz w:val="24"/>
          <w:szCs w:val="24"/>
        </w:rPr>
        <w:t>, против – 0, воздержались – 0). Решение прилагается к протоколу.</w:t>
      </w:r>
    </w:p>
    <w:p w:rsidR="009C346F" w:rsidRPr="00086454" w:rsidRDefault="009C346F" w:rsidP="009C346F">
      <w:pPr>
        <w:jc w:val="both"/>
        <w:outlineLvl w:val="0"/>
        <w:rPr>
          <w:color w:val="FF0000"/>
          <w:highlight w:val="yellow"/>
        </w:rPr>
      </w:pPr>
    </w:p>
    <w:p w:rsidR="009C346F" w:rsidRPr="009520AD" w:rsidRDefault="009C346F" w:rsidP="009C346F">
      <w:pPr>
        <w:tabs>
          <w:tab w:val="left" w:pos="7590"/>
        </w:tabs>
        <w:jc w:val="both"/>
        <w:rPr>
          <w:rFonts w:ascii="Times New Roman" w:hAnsi="Times New Roman"/>
          <w:b/>
          <w:sz w:val="24"/>
        </w:rPr>
      </w:pPr>
      <w:r w:rsidRPr="009520AD">
        <w:rPr>
          <w:rFonts w:ascii="Times New Roman" w:hAnsi="Times New Roman"/>
          <w:b/>
          <w:sz w:val="24"/>
        </w:rPr>
        <w:t>5. СЛУШАЛИ:</w:t>
      </w:r>
    </w:p>
    <w:p w:rsidR="002544F0" w:rsidRPr="002544F0" w:rsidRDefault="002544F0" w:rsidP="002544F0">
      <w:pPr>
        <w:ind w:firstLine="708"/>
        <w:jc w:val="both"/>
        <w:rPr>
          <w:rFonts w:ascii="Times New Roman" w:hAnsi="Times New Roman"/>
          <w:b/>
          <w:sz w:val="24"/>
          <w:szCs w:val="22"/>
        </w:rPr>
      </w:pPr>
      <w:proofErr w:type="gramStart"/>
      <w:r w:rsidRPr="002544F0">
        <w:rPr>
          <w:rFonts w:ascii="Times New Roman" w:hAnsi="Times New Roman"/>
          <w:b/>
          <w:sz w:val="24"/>
          <w:szCs w:val="22"/>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решений Совета депутатов муниципального образования «Муниципальный округ Глазовский район Удмуртской Республики» от 27.01.2022</w:t>
      </w:r>
      <w:proofErr w:type="gramEnd"/>
      <w:r w:rsidRPr="002544F0">
        <w:rPr>
          <w:rFonts w:ascii="Times New Roman" w:hAnsi="Times New Roman"/>
          <w:b/>
          <w:sz w:val="24"/>
          <w:szCs w:val="22"/>
        </w:rPr>
        <w:t xml:space="preserve"> №</w:t>
      </w:r>
      <w:proofErr w:type="gramStart"/>
      <w:r w:rsidRPr="002544F0">
        <w:rPr>
          <w:rFonts w:ascii="Times New Roman" w:hAnsi="Times New Roman"/>
          <w:b/>
          <w:sz w:val="24"/>
          <w:szCs w:val="22"/>
        </w:rPr>
        <w:t>120, от 24.02.2022 №142, от 31.03.2022 №168, от 28.04.2022 №189, от 26.05.2022 №220)».</w:t>
      </w:r>
      <w:proofErr w:type="gramEnd"/>
    </w:p>
    <w:p w:rsidR="00F72610" w:rsidRPr="000C3D05" w:rsidRDefault="00F72610" w:rsidP="00F72610">
      <w:pPr>
        <w:ind w:firstLine="709"/>
        <w:jc w:val="both"/>
        <w:rPr>
          <w:rFonts w:ascii="Times New Roman" w:hAnsi="Times New Roman"/>
          <w:sz w:val="24"/>
          <w:szCs w:val="24"/>
          <w:highlight w:val="yellow"/>
        </w:rPr>
      </w:pPr>
      <w:r w:rsidRPr="000C3D05">
        <w:rPr>
          <w:rFonts w:ascii="Times New Roman" w:hAnsi="Times New Roman"/>
          <w:sz w:val="24"/>
          <w:szCs w:val="24"/>
        </w:rPr>
        <w:t xml:space="preserve">С информацией по данному вопросу выступила </w:t>
      </w:r>
      <w:r w:rsidR="002544F0" w:rsidRPr="000C3D05">
        <w:rPr>
          <w:rFonts w:ascii="Times New Roman" w:hAnsi="Times New Roman"/>
          <w:sz w:val="24"/>
          <w:szCs w:val="24"/>
          <w:lang w:eastAsia="en-US"/>
        </w:rPr>
        <w:t xml:space="preserve">заместитель начальника Управления финансов Администрации Глазовского района </w:t>
      </w:r>
      <w:proofErr w:type="spellStart"/>
      <w:r w:rsidR="002544F0" w:rsidRPr="000C3D05">
        <w:rPr>
          <w:rFonts w:ascii="Times New Roman" w:hAnsi="Times New Roman"/>
          <w:sz w:val="24"/>
          <w:szCs w:val="24"/>
          <w:lang w:eastAsia="en-US"/>
        </w:rPr>
        <w:t>О.Н.Шутова</w:t>
      </w:r>
      <w:proofErr w:type="spellEnd"/>
      <w:r w:rsidR="002544F0" w:rsidRPr="000C3D05">
        <w:rPr>
          <w:rFonts w:ascii="Times New Roman" w:hAnsi="Times New Roman"/>
          <w:sz w:val="24"/>
          <w:szCs w:val="24"/>
          <w:lang w:eastAsia="en-US"/>
        </w:rPr>
        <w:t>:</w:t>
      </w:r>
    </w:p>
    <w:p w:rsidR="000B6D0D" w:rsidRPr="000C3D05" w:rsidRDefault="009520AD" w:rsidP="000B6D0D">
      <w:pPr>
        <w:ind w:firstLine="708"/>
        <w:jc w:val="both"/>
        <w:rPr>
          <w:rFonts w:ascii="Times New Roman" w:hAnsi="Times New Roman"/>
          <w:sz w:val="24"/>
          <w:szCs w:val="24"/>
        </w:rPr>
      </w:pPr>
      <w:r w:rsidRPr="000C3D05">
        <w:rPr>
          <w:rFonts w:ascii="Times New Roman" w:hAnsi="Times New Roman"/>
          <w:sz w:val="24"/>
          <w:szCs w:val="24"/>
        </w:rPr>
        <w:t xml:space="preserve">- </w:t>
      </w:r>
      <w:r w:rsidR="000B6D0D" w:rsidRPr="000C3D05">
        <w:rPr>
          <w:rFonts w:ascii="Times New Roman" w:hAnsi="Times New Roman"/>
          <w:sz w:val="24"/>
          <w:szCs w:val="24"/>
        </w:rPr>
        <w:t>Основные характеристики бюджета муниципального образования «Муниципальный округ Глазовский район Удмуртской Республики» на 2022 год изменить следующим образом:</w:t>
      </w:r>
    </w:p>
    <w:p w:rsidR="000B6D0D" w:rsidRPr="000C3D05" w:rsidRDefault="000B6D0D" w:rsidP="000B6D0D">
      <w:pPr>
        <w:ind w:firstLine="708"/>
        <w:jc w:val="both"/>
        <w:rPr>
          <w:rFonts w:ascii="Times New Roman" w:hAnsi="Times New Roman"/>
          <w:sz w:val="24"/>
          <w:szCs w:val="24"/>
        </w:rPr>
      </w:pPr>
      <w:r w:rsidRPr="000C3D05">
        <w:rPr>
          <w:rFonts w:ascii="Times New Roman" w:hAnsi="Times New Roman"/>
          <w:sz w:val="24"/>
          <w:szCs w:val="24"/>
        </w:rPr>
        <w:t xml:space="preserve">Увеличить доходы бюджета муниципального образования «Муниципальный округ Глазовский район Удмуртской Республики» на 43503,7 тыс. рублей. </w:t>
      </w:r>
    </w:p>
    <w:p w:rsidR="000B6D0D" w:rsidRPr="000C3D05" w:rsidRDefault="000B6D0D" w:rsidP="000B6D0D">
      <w:pPr>
        <w:ind w:firstLine="708"/>
        <w:jc w:val="both"/>
        <w:rPr>
          <w:rFonts w:ascii="Times New Roman" w:hAnsi="Times New Roman"/>
          <w:sz w:val="24"/>
          <w:szCs w:val="24"/>
        </w:rPr>
      </w:pPr>
      <w:r w:rsidRPr="000C3D05">
        <w:rPr>
          <w:rFonts w:ascii="Times New Roman" w:hAnsi="Times New Roman"/>
          <w:sz w:val="24"/>
          <w:szCs w:val="24"/>
        </w:rPr>
        <w:t>Увеличить расходы бюджета муниципального образования «Муниципальный округ Глазовский район Удмуртской Республики» на 43503,7 тыс. рублей.</w:t>
      </w:r>
    </w:p>
    <w:p w:rsidR="000B6D0D" w:rsidRPr="000C3D05" w:rsidRDefault="000B6D0D" w:rsidP="000B6D0D">
      <w:pPr>
        <w:ind w:firstLine="708"/>
        <w:jc w:val="both"/>
        <w:rPr>
          <w:rFonts w:ascii="Times New Roman" w:hAnsi="Times New Roman"/>
          <w:sz w:val="24"/>
          <w:szCs w:val="24"/>
        </w:rPr>
      </w:pPr>
      <w:r w:rsidRPr="000C3D05">
        <w:rPr>
          <w:rFonts w:ascii="Times New Roman" w:hAnsi="Times New Roman"/>
          <w:sz w:val="24"/>
          <w:szCs w:val="24"/>
        </w:rPr>
        <w:t>2. Основные характеристики бюджета муниципального образования «Муниципальный округ Глазовский район Удмуртской Республики» на 2023 год изменить следующим образом:</w:t>
      </w:r>
    </w:p>
    <w:p w:rsidR="000B6D0D" w:rsidRPr="000C3D05" w:rsidRDefault="000B6D0D" w:rsidP="000B6D0D">
      <w:pPr>
        <w:ind w:firstLine="708"/>
        <w:jc w:val="both"/>
        <w:rPr>
          <w:rFonts w:ascii="Times New Roman" w:hAnsi="Times New Roman"/>
          <w:sz w:val="24"/>
          <w:szCs w:val="24"/>
        </w:rPr>
      </w:pPr>
      <w:r w:rsidRPr="000C3D05">
        <w:rPr>
          <w:rFonts w:ascii="Times New Roman" w:hAnsi="Times New Roman"/>
          <w:sz w:val="24"/>
          <w:szCs w:val="24"/>
        </w:rPr>
        <w:lastRenderedPageBreak/>
        <w:t xml:space="preserve">Увеличить доходы бюджета муниципального образования «Муниципальный округ Глазовский район Удмуртской Республики» на 4664,2 тыс. рублей. </w:t>
      </w:r>
    </w:p>
    <w:p w:rsidR="000B6D0D" w:rsidRPr="000C3D05" w:rsidRDefault="000B6D0D" w:rsidP="000B6D0D">
      <w:pPr>
        <w:ind w:firstLine="708"/>
        <w:jc w:val="both"/>
        <w:rPr>
          <w:rFonts w:ascii="Times New Roman" w:hAnsi="Times New Roman"/>
          <w:sz w:val="24"/>
          <w:szCs w:val="24"/>
        </w:rPr>
      </w:pPr>
      <w:r w:rsidRPr="000C3D05">
        <w:rPr>
          <w:rFonts w:ascii="Times New Roman" w:hAnsi="Times New Roman"/>
          <w:sz w:val="24"/>
          <w:szCs w:val="24"/>
        </w:rPr>
        <w:t>Увеличить расходы бюджета муниципального образования «Муниципальный округ Глазовский район Удмуртской Республики» на 4664,2 тыс. рублей.</w:t>
      </w:r>
    </w:p>
    <w:p w:rsidR="000B6D0D" w:rsidRPr="000C3D05" w:rsidRDefault="000B6D0D" w:rsidP="000B6D0D">
      <w:pPr>
        <w:ind w:firstLine="708"/>
        <w:jc w:val="both"/>
        <w:rPr>
          <w:rFonts w:ascii="Times New Roman" w:hAnsi="Times New Roman"/>
          <w:sz w:val="24"/>
          <w:szCs w:val="24"/>
        </w:rPr>
      </w:pPr>
      <w:r w:rsidRPr="000C3D05">
        <w:rPr>
          <w:rFonts w:ascii="Times New Roman" w:hAnsi="Times New Roman"/>
          <w:sz w:val="24"/>
          <w:szCs w:val="24"/>
        </w:rPr>
        <w:t>3. Основные характеристики бюджета муниципального образования «Муниципальный округ Глазовский район Удмуртской Республики» на 2024 год изменить следующим образом:</w:t>
      </w:r>
    </w:p>
    <w:p w:rsidR="000B6D0D" w:rsidRPr="000C3D05" w:rsidRDefault="000B6D0D" w:rsidP="000B6D0D">
      <w:pPr>
        <w:ind w:firstLine="708"/>
        <w:jc w:val="both"/>
        <w:rPr>
          <w:rFonts w:ascii="Times New Roman" w:hAnsi="Times New Roman"/>
          <w:sz w:val="24"/>
          <w:szCs w:val="24"/>
        </w:rPr>
      </w:pPr>
      <w:r w:rsidRPr="000C3D05">
        <w:rPr>
          <w:rFonts w:ascii="Times New Roman" w:hAnsi="Times New Roman"/>
          <w:sz w:val="24"/>
          <w:szCs w:val="24"/>
        </w:rPr>
        <w:t xml:space="preserve">Увеличить доходы бюджета муниципального образования «Муниципальный округ Глазовский район Удмуртской Республики» на 552,9 тыс. рублей. </w:t>
      </w:r>
    </w:p>
    <w:p w:rsidR="000B6D0D" w:rsidRPr="000C3D05" w:rsidRDefault="000B6D0D" w:rsidP="000B6D0D">
      <w:pPr>
        <w:ind w:firstLine="708"/>
        <w:jc w:val="both"/>
        <w:rPr>
          <w:rFonts w:ascii="Times New Roman" w:hAnsi="Times New Roman"/>
          <w:sz w:val="24"/>
          <w:szCs w:val="24"/>
        </w:rPr>
      </w:pPr>
      <w:r w:rsidRPr="000C3D05">
        <w:rPr>
          <w:rFonts w:ascii="Times New Roman" w:hAnsi="Times New Roman"/>
          <w:sz w:val="24"/>
          <w:szCs w:val="24"/>
        </w:rPr>
        <w:t>Увеличить расходы бюджета муниципального образования «Муниципальный округ Глазовский район Удмуртской Республики» на 552,9 тыс. рублей.</w:t>
      </w:r>
    </w:p>
    <w:p w:rsidR="000B6D0D" w:rsidRPr="000C3D05" w:rsidRDefault="000B6D0D" w:rsidP="000B6D0D">
      <w:pPr>
        <w:ind w:firstLine="708"/>
        <w:jc w:val="both"/>
        <w:rPr>
          <w:rFonts w:ascii="Times New Roman" w:hAnsi="Times New Roman"/>
          <w:sz w:val="24"/>
          <w:szCs w:val="24"/>
        </w:rPr>
      </w:pPr>
      <w:r w:rsidRPr="000C3D05">
        <w:rPr>
          <w:rFonts w:ascii="Times New Roman" w:hAnsi="Times New Roman"/>
          <w:sz w:val="24"/>
          <w:szCs w:val="24"/>
        </w:rPr>
        <w:t xml:space="preserve">В связи с выделением муниципальному образованию «Муниципальный округ Глазовский район Удмуртской Республики» дотации на поддержку мер по обеспечению сбалансированности бюджетов муниципальных образований на основании распоряжения Правительства Удмуртской Республики  № 494-р от 04.05.2022 на ГТО </w:t>
      </w:r>
      <w:r w:rsidR="000C3D05" w:rsidRPr="000C3D05">
        <w:rPr>
          <w:rFonts w:ascii="Times New Roman" w:hAnsi="Times New Roman"/>
          <w:sz w:val="24"/>
          <w:szCs w:val="24"/>
        </w:rPr>
        <w:t xml:space="preserve">увеличить плановое назначение  по доходам и расходам </w:t>
      </w:r>
      <w:r w:rsidRPr="000C3D05">
        <w:rPr>
          <w:rFonts w:ascii="Times New Roman" w:hAnsi="Times New Roman"/>
          <w:sz w:val="24"/>
          <w:szCs w:val="24"/>
        </w:rPr>
        <w:t xml:space="preserve">в сумме 13,0 </w:t>
      </w:r>
      <w:r w:rsidR="000C3D05" w:rsidRPr="000C3D05">
        <w:rPr>
          <w:rFonts w:ascii="Times New Roman" w:hAnsi="Times New Roman"/>
          <w:sz w:val="24"/>
          <w:szCs w:val="24"/>
        </w:rPr>
        <w:t>тыс. рублей.</w:t>
      </w:r>
    </w:p>
    <w:p w:rsidR="000C3D05" w:rsidRPr="000C3D05" w:rsidRDefault="000C3D05" w:rsidP="000C3D05">
      <w:pPr>
        <w:ind w:firstLine="708"/>
        <w:jc w:val="both"/>
        <w:rPr>
          <w:rFonts w:ascii="Times New Roman" w:hAnsi="Times New Roman"/>
          <w:sz w:val="24"/>
          <w:szCs w:val="24"/>
        </w:rPr>
      </w:pPr>
      <w:proofErr w:type="gramStart"/>
      <w:r w:rsidRPr="000C3D05">
        <w:rPr>
          <w:rFonts w:ascii="Times New Roman" w:hAnsi="Times New Roman"/>
          <w:sz w:val="24"/>
          <w:szCs w:val="24"/>
        </w:rPr>
        <w:t>В связи с выделением муниципальному образованию «Муниципальный округ Глазовский район Удмуртской Республики» дотации на поддержку мер по обеспечению сбалансированности бюджетов муниципальных образований на основании распоряжения Правительства Удмуртской Республики №513-р от 16.05.2022 на развитие и укрепление материально-технической базы муниципального образования рублей увеличить плановое назначение по доходам и расходам в сумме 250,0 тыс.</w:t>
      </w:r>
      <w:proofErr w:type="gramEnd"/>
    </w:p>
    <w:p w:rsidR="000C3D05" w:rsidRPr="000C3D05" w:rsidRDefault="000C3D05" w:rsidP="000C3D05">
      <w:pPr>
        <w:ind w:firstLine="709"/>
        <w:jc w:val="both"/>
        <w:rPr>
          <w:rFonts w:ascii="Times New Roman" w:hAnsi="Times New Roman"/>
          <w:sz w:val="24"/>
          <w:szCs w:val="24"/>
        </w:rPr>
      </w:pPr>
      <w:r w:rsidRPr="000C3D05">
        <w:rPr>
          <w:rFonts w:ascii="Times New Roman" w:hAnsi="Times New Roman"/>
          <w:sz w:val="24"/>
          <w:szCs w:val="24"/>
        </w:rPr>
        <w:t xml:space="preserve">В связи с выделением муниципальному образованию «Муниципальный округ Глазовский район Удмуртской Республики» дотации для стимулирования развития муниципальных образований на основании Распоряжения Правительства Удмуртской Республики №620-р от 14.06.2022г. на ремонт музея в д. </w:t>
      </w:r>
      <w:proofErr w:type="spellStart"/>
      <w:r w:rsidRPr="000C3D05">
        <w:rPr>
          <w:rFonts w:ascii="Times New Roman" w:hAnsi="Times New Roman"/>
          <w:sz w:val="24"/>
          <w:szCs w:val="24"/>
        </w:rPr>
        <w:t>Т.Парзи</w:t>
      </w:r>
      <w:proofErr w:type="spellEnd"/>
      <w:r w:rsidRPr="000C3D05">
        <w:rPr>
          <w:rFonts w:ascii="Times New Roman" w:hAnsi="Times New Roman"/>
          <w:sz w:val="24"/>
          <w:szCs w:val="24"/>
        </w:rPr>
        <w:t xml:space="preserve"> увеличить плановое назначение по доходам и расходам в сумме 300,0 тыс.</w:t>
      </w:r>
    </w:p>
    <w:p w:rsidR="000C3D05" w:rsidRPr="000C3D05" w:rsidRDefault="000C3D05" w:rsidP="000C3D05">
      <w:pPr>
        <w:ind w:firstLine="708"/>
        <w:jc w:val="both"/>
        <w:rPr>
          <w:rFonts w:ascii="Times New Roman" w:hAnsi="Times New Roman"/>
          <w:sz w:val="24"/>
          <w:szCs w:val="24"/>
        </w:rPr>
      </w:pPr>
      <w:proofErr w:type="gramStart"/>
      <w:r w:rsidRPr="000C3D05">
        <w:rPr>
          <w:rFonts w:ascii="Times New Roman" w:hAnsi="Times New Roman"/>
          <w:sz w:val="24"/>
          <w:szCs w:val="24"/>
        </w:rPr>
        <w:t>В связи с выделением муниципальному образованию «Муниципальный округ Глазовский район Удмуртской Республики» дотации на поддержку мер по обеспечению сбалансированности бюджетов муниципальных образований на основании распоряжения Правительства Удмуртской Республики №649-р от 20.06.2022 на создание противопожарных минерализованных полос вокруг населенных пунктов (опашка) увеличить плановое назначение по доходам и расходам в сумме 1054,0 тыс. рублей.</w:t>
      </w:r>
      <w:proofErr w:type="gramEnd"/>
    </w:p>
    <w:p w:rsidR="000C3D05" w:rsidRPr="000C3D05" w:rsidRDefault="000C3D05" w:rsidP="000C3D05">
      <w:pPr>
        <w:ind w:firstLine="708"/>
        <w:jc w:val="both"/>
        <w:rPr>
          <w:rFonts w:ascii="Times New Roman" w:hAnsi="Times New Roman"/>
          <w:sz w:val="24"/>
          <w:szCs w:val="24"/>
        </w:rPr>
      </w:pPr>
      <w:r w:rsidRPr="000C3D05">
        <w:rPr>
          <w:rFonts w:ascii="Times New Roman" w:hAnsi="Times New Roman"/>
          <w:sz w:val="24"/>
          <w:szCs w:val="24"/>
        </w:rPr>
        <w:t>В связи с выделением муниципальному образованию «Муниципальный округ Глазовский район Удмуртской Республики» дотации на поддержку мер по обеспечению сбалансированности бюджетов муниципальных образований на основании распоряжения Правительства Удмуртской Республики №664-р от 21.06.2022 на пляжи увеличить плановое назначение по доходам и расходам в сумме 400,0 тыс. рублей.</w:t>
      </w:r>
    </w:p>
    <w:p w:rsidR="000C3D05" w:rsidRPr="000C3D05" w:rsidRDefault="000C3D05" w:rsidP="000C3D05">
      <w:pPr>
        <w:ind w:firstLine="709"/>
        <w:jc w:val="both"/>
        <w:rPr>
          <w:rFonts w:ascii="Times New Roman" w:hAnsi="Times New Roman"/>
          <w:sz w:val="24"/>
          <w:szCs w:val="24"/>
        </w:rPr>
      </w:pPr>
      <w:proofErr w:type="gramStart"/>
      <w:r w:rsidRPr="000C3D05">
        <w:rPr>
          <w:rFonts w:ascii="Times New Roman" w:hAnsi="Times New Roman"/>
          <w:sz w:val="24"/>
          <w:szCs w:val="24"/>
        </w:rPr>
        <w:t>В связи с выделением муниципальному образованию «Муниципальный округ Глазовский район Удмуртской Республики» дотации на поддержку мер по обеспечению сбалансированности бюджетов муниципальных образований на основании распоряжения Правительства Удмуртской Республики №747-р от 11.07.2022г. на подготовку объектов социальной сферы к зимнему периоду увеличить плановое назначение по доходам и расходам  в сумме 1000,0 тыс. рублей.</w:t>
      </w:r>
      <w:proofErr w:type="gramEnd"/>
    </w:p>
    <w:p w:rsidR="000C3D05" w:rsidRPr="000C3D05" w:rsidRDefault="000C3D05" w:rsidP="000C3D05">
      <w:pPr>
        <w:ind w:firstLine="567"/>
        <w:jc w:val="both"/>
        <w:rPr>
          <w:rFonts w:ascii="Times New Roman" w:hAnsi="Times New Roman"/>
          <w:sz w:val="24"/>
          <w:szCs w:val="24"/>
        </w:rPr>
      </w:pPr>
      <w:r w:rsidRPr="000C3D05">
        <w:rPr>
          <w:rFonts w:ascii="Times New Roman" w:hAnsi="Times New Roman"/>
          <w:sz w:val="24"/>
          <w:szCs w:val="24"/>
        </w:rPr>
        <w:t xml:space="preserve">В связи с поступившими добровольными пожертвованиями от физических лиц на реализацию программы «Комфортная городская среда» и обращениями главных распорядителей бюджетных средств увеличить плановое назначение по доходам и расходам  на 27,4 тыс. руб. </w:t>
      </w:r>
    </w:p>
    <w:p w:rsidR="000C3D05" w:rsidRPr="000C3D05" w:rsidRDefault="000C3D05" w:rsidP="000C3D05">
      <w:pPr>
        <w:autoSpaceDE w:val="0"/>
        <w:autoSpaceDN w:val="0"/>
        <w:adjustRightInd w:val="0"/>
        <w:ind w:firstLine="709"/>
        <w:jc w:val="both"/>
        <w:outlineLvl w:val="0"/>
        <w:rPr>
          <w:rFonts w:ascii="Times New Roman" w:hAnsi="Times New Roman"/>
          <w:sz w:val="24"/>
          <w:szCs w:val="24"/>
        </w:rPr>
      </w:pPr>
      <w:r w:rsidRPr="000C3D05">
        <w:rPr>
          <w:rFonts w:ascii="Times New Roman" w:hAnsi="Times New Roman"/>
          <w:sz w:val="24"/>
          <w:szCs w:val="24"/>
        </w:rPr>
        <w:t>В связи с поступлением дополнительных доходов по самообложению граждан увеличить плановое назначение по доходам и расходам  на 323,1 тыс. руб. по следующим видам доходов.</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sz w:val="24"/>
          <w:szCs w:val="24"/>
        </w:rPr>
        <w:t xml:space="preserve">В связи с прогнозируемым поступлением дополнительных доходов на </w:t>
      </w:r>
      <w:proofErr w:type="spellStart"/>
      <w:r w:rsidRPr="000C3D05">
        <w:rPr>
          <w:rFonts w:ascii="Times New Roman" w:hAnsi="Times New Roman"/>
          <w:sz w:val="24"/>
          <w:szCs w:val="24"/>
        </w:rPr>
        <w:t>софинансирование</w:t>
      </w:r>
      <w:proofErr w:type="spellEnd"/>
      <w:r w:rsidRPr="000C3D05">
        <w:rPr>
          <w:rFonts w:ascii="Times New Roman" w:hAnsi="Times New Roman"/>
          <w:sz w:val="24"/>
          <w:szCs w:val="24"/>
        </w:rPr>
        <w:t xml:space="preserve"> инициативных проектов «Наше село»  увеличить плановое назначение по доходам и расходам  на 460,1 тыс. руб.</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sz w:val="24"/>
          <w:szCs w:val="24"/>
        </w:rPr>
        <w:lastRenderedPageBreak/>
        <w:t>Увеличить субвенции на 2022 год в сумме 28196,8 тыс. рублей, в соответствии с доведенными Уведомлениями по расчетам между бюджетами и Постановлениями Правительства УР:</w:t>
      </w:r>
    </w:p>
    <w:p w:rsidR="000C3D05" w:rsidRPr="000C3D05" w:rsidRDefault="000C3D05" w:rsidP="000C3D05">
      <w:pPr>
        <w:snapToGrid w:val="0"/>
        <w:jc w:val="both"/>
        <w:rPr>
          <w:rFonts w:ascii="Times New Roman" w:hAnsi="Times New Roman"/>
          <w:sz w:val="24"/>
          <w:szCs w:val="24"/>
        </w:rPr>
      </w:pPr>
      <w:r w:rsidRPr="000C3D05">
        <w:rPr>
          <w:rFonts w:ascii="Times New Roman" w:hAnsi="Times New Roman"/>
          <w:sz w:val="24"/>
          <w:szCs w:val="24"/>
        </w:rPr>
        <w:t xml:space="preserve">            </w:t>
      </w:r>
      <w:proofErr w:type="gramStart"/>
      <w:r w:rsidRPr="000C3D05">
        <w:rPr>
          <w:rFonts w:ascii="Times New Roman" w:hAnsi="Times New Roman"/>
          <w:sz w:val="24"/>
          <w:szCs w:val="24"/>
        </w:rPr>
        <w:t>- 10,0 тыс. рублей – на осуществление отдельных государственных полномочий Удмуртской Республики по государственному жилищному надзору и лицензионному контролю в соответствии с Законом Удмуртской Республики  от 30 июня 2014 года № 40-РЗ «О наделении органов местного самоуправления отдельными государственными полномочиями Удмуртской Республики по государственному жилищному надзору и лицензионному контролю и внесении изменения в статью 35 Закона Удмуртской Республики «Об установлении административной ответственности за</w:t>
      </w:r>
      <w:proofErr w:type="gramEnd"/>
      <w:r w:rsidRPr="000C3D05">
        <w:rPr>
          <w:rFonts w:ascii="Times New Roman" w:hAnsi="Times New Roman"/>
          <w:sz w:val="24"/>
          <w:szCs w:val="24"/>
        </w:rPr>
        <w:t xml:space="preserve"> отдельные виды правонарушений» (уведомление № 834-002/МБО05/1 от 21.06.2022);</w:t>
      </w:r>
    </w:p>
    <w:p w:rsidR="000C3D05" w:rsidRPr="000C3D05" w:rsidRDefault="000C3D05" w:rsidP="000C3D05">
      <w:pPr>
        <w:ind w:firstLine="708"/>
        <w:jc w:val="both"/>
        <w:rPr>
          <w:rFonts w:ascii="Times New Roman" w:hAnsi="Times New Roman"/>
          <w:sz w:val="24"/>
          <w:szCs w:val="24"/>
        </w:rPr>
      </w:pPr>
      <w:proofErr w:type="gramStart"/>
      <w:r w:rsidRPr="000C3D05">
        <w:rPr>
          <w:rFonts w:ascii="Times New Roman" w:hAnsi="Times New Roman"/>
          <w:sz w:val="24"/>
          <w:szCs w:val="24"/>
        </w:rPr>
        <w:t>- 16,9 тыс. рублей – на расходы на осуществление деятельности специалистов, осуществляющих государственные полномочия, передаваемые в соответствии с Законом Удмуртской Республики от 14 марта 2013 года № 8-РЗ «Об обеспечении жилыми помещениями детей сирот и детей, оставшихся без попечения родителей, а также лиц из числа детей-сирот и детей, оставшихся без попечения родителей» (уведомление № 843/2МБО/05/22 от 22.06.2022);</w:t>
      </w:r>
      <w:proofErr w:type="gramEnd"/>
    </w:p>
    <w:p w:rsidR="000C3D05" w:rsidRPr="000C3D05" w:rsidRDefault="000C3D05" w:rsidP="000C3D05">
      <w:pPr>
        <w:ind w:firstLine="708"/>
        <w:jc w:val="both"/>
        <w:rPr>
          <w:rFonts w:ascii="Times New Roman" w:hAnsi="Times New Roman"/>
          <w:sz w:val="24"/>
          <w:szCs w:val="24"/>
        </w:rPr>
      </w:pPr>
      <w:r w:rsidRPr="000C3D05">
        <w:rPr>
          <w:rFonts w:ascii="Times New Roman" w:hAnsi="Times New Roman"/>
          <w:sz w:val="24"/>
          <w:szCs w:val="24"/>
        </w:rPr>
        <w:t>-  19,0 тыс. рублей - на осуществление первичного воинского учёта на территориях, где отсутствуют военные комиссариаты (уведомление №892-2/МБО05/1 от 23.06.2022);</w:t>
      </w:r>
    </w:p>
    <w:p w:rsidR="000C3D05" w:rsidRPr="000C3D05" w:rsidRDefault="000C3D05" w:rsidP="000C3D05">
      <w:pPr>
        <w:ind w:firstLine="708"/>
        <w:jc w:val="both"/>
        <w:rPr>
          <w:rFonts w:ascii="Times New Roman" w:hAnsi="Times New Roman"/>
          <w:sz w:val="24"/>
          <w:szCs w:val="24"/>
        </w:rPr>
      </w:pPr>
      <w:r w:rsidRPr="000C3D05">
        <w:rPr>
          <w:rFonts w:ascii="Times New Roman" w:hAnsi="Times New Roman"/>
          <w:sz w:val="24"/>
          <w:szCs w:val="24"/>
        </w:rPr>
        <w:t>- 5,9 тыс. рублей - на осуществление отдельных государственных полномочий в области архивного дела (уведомление №1059 от 22.06.2022);</w:t>
      </w:r>
    </w:p>
    <w:p w:rsidR="000C3D05" w:rsidRPr="000C3D05" w:rsidRDefault="000C3D05" w:rsidP="000C3D05">
      <w:pPr>
        <w:ind w:firstLine="708"/>
        <w:jc w:val="both"/>
        <w:rPr>
          <w:rFonts w:ascii="Times New Roman" w:hAnsi="Times New Roman"/>
          <w:sz w:val="24"/>
          <w:szCs w:val="24"/>
        </w:rPr>
      </w:pPr>
      <w:r w:rsidRPr="000C3D05">
        <w:rPr>
          <w:rFonts w:ascii="Times New Roman" w:hAnsi="Times New Roman"/>
          <w:sz w:val="24"/>
          <w:szCs w:val="24"/>
        </w:rPr>
        <w:t>- 3234,3 тыс. рублей -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(уведомление №1000 от 20.06.2022);</w:t>
      </w:r>
    </w:p>
    <w:p w:rsidR="000C3D05" w:rsidRPr="000C3D05" w:rsidRDefault="000C3D05" w:rsidP="000C3D05">
      <w:pPr>
        <w:ind w:firstLine="708"/>
        <w:jc w:val="both"/>
        <w:rPr>
          <w:rFonts w:ascii="Times New Roman" w:hAnsi="Times New Roman"/>
          <w:sz w:val="24"/>
          <w:szCs w:val="24"/>
        </w:rPr>
      </w:pPr>
      <w:r w:rsidRPr="000C3D05">
        <w:rPr>
          <w:rFonts w:ascii="Times New Roman" w:hAnsi="Times New Roman"/>
          <w:sz w:val="24"/>
          <w:szCs w:val="24"/>
        </w:rPr>
        <w:t>- 24874,0 тыс. рублей –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(уведомление №1029 от 20.06.2022);</w:t>
      </w:r>
    </w:p>
    <w:p w:rsidR="000C3D05" w:rsidRPr="000C3D05" w:rsidRDefault="000C3D05" w:rsidP="000C3D05">
      <w:pPr>
        <w:ind w:firstLine="708"/>
        <w:jc w:val="both"/>
        <w:rPr>
          <w:rFonts w:ascii="Times New Roman" w:hAnsi="Times New Roman"/>
          <w:sz w:val="24"/>
          <w:szCs w:val="24"/>
        </w:rPr>
      </w:pPr>
      <w:r w:rsidRPr="000C3D05">
        <w:rPr>
          <w:rFonts w:ascii="Times New Roman" w:hAnsi="Times New Roman"/>
          <w:sz w:val="24"/>
          <w:szCs w:val="24"/>
        </w:rPr>
        <w:t xml:space="preserve">- 36,7 тыс. рублей – на </w:t>
      </w:r>
      <w:r w:rsidRPr="000C3D05">
        <w:rPr>
          <w:rFonts w:ascii="Times New Roman" w:hAnsi="Times New Roman"/>
          <w:sz w:val="24"/>
          <w:szCs w:val="24"/>
          <w:lang w:eastAsia="en-US"/>
        </w:rPr>
        <w:t xml:space="preserve">осуществление отдельных государственных полномочий по созданию и организации деятельности комиссий по делам несовершеннолетних и защите их прав </w:t>
      </w:r>
      <w:r w:rsidRPr="000C3D05">
        <w:rPr>
          <w:rFonts w:ascii="Times New Roman" w:hAnsi="Times New Roman"/>
          <w:sz w:val="24"/>
          <w:szCs w:val="24"/>
        </w:rPr>
        <w:t>(уведомление № 98 от 20.06.2022).</w:t>
      </w:r>
    </w:p>
    <w:p w:rsidR="000C3D05" w:rsidRPr="000C3D05" w:rsidRDefault="000C3D05" w:rsidP="000C3D05">
      <w:pPr>
        <w:ind w:firstLine="708"/>
        <w:jc w:val="both"/>
        <w:rPr>
          <w:rFonts w:ascii="Times New Roman" w:hAnsi="Times New Roman"/>
          <w:sz w:val="24"/>
          <w:szCs w:val="24"/>
        </w:rPr>
      </w:pPr>
      <w:r w:rsidRPr="000C3D05">
        <w:rPr>
          <w:rFonts w:ascii="Times New Roman" w:hAnsi="Times New Roman"/>
          <w:sz w:val="24"/>
          <w:szCs w:val="24"/>
        </w:rPr>
        <w:t>Увеличить субсидии на 2022 год в сумме 2889,9 тыс. рублей, на 2023 год в сумме 4033,2 тыс. рублей, на 2024 год 552,9 тыс. рублей, в соответствии с доведенными Уведомлениями по расчетам между бюджетами и Постановлениями Правительства УР и направить:</w:t>
      </w:r>
    </w:p>
    <w:p w:rsidR="000C3D05" w:rsidRPr="000C3D05" w:rsidRDefault="000C3D05" w:rsidP="000C3D05">
      <w:pPr>
        <w:ind w:firstLine="708"/>
        <w:jc w:val="both"/>
        <w:rPr>
          <w:rFonts w:ascii="Times New Roman" w:hAnsi="Times New Roman"/>
          <w:sz w:val="24"/>
          <w:szCs w:val="24"/>
        </w:rPr>
      </w:pPr>
      <w:r w:rsidRPr="000C3D05">
        <w:rPr>
          <w:rFonts w:ascii="Times New Roman" w:hAnsi="Times New Roman"/>
          <w:sz w:val="24"/>
          <w:szCs w:val="24"/>
        </w:rPr>
        <w:t xml:space="preserve">-100,0 тыс. рублей на реализацию </w:t>
      </w:r>
      <w:proofErr w:type="spellStart"/>
      <w:r w:rsidRPr="000C3D05">
        <w:rPr>
          <w:rFonts w:ascii="Times New Roman" w:hAnsi="Times New Roman"/>
          <w:sz w:val="24"/>
          <w:szCs w:val="24"/>
        </w:rPr>
        <w:t>энергоэффективных</w:t>
      </w:r>
      <w:proofErr w:type="spellEnd"/>
      <w:r w:rsidRPr="000C3D05">
        <w:rPr>
          <w:rFonts w:ascii="Times New Roman" w:hAnsi="Times New Roman"/>
          <w:sz w:val="24"/>
          <w:szCs w:val="24"/>
        </w:rPr>
        <w:t xml:space="preserve"> технических мероприятий в организациях, финансируемых за счет средств бюджетов муниципальных образований в Удмуртской Республике (уведомление № 5-Э от 19.05.2022г);</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sz w:val="24"/>
          <w:szCs w:val="24"/>
        </w:rPr>
        <w:t>- 62,2 тыс. рублей на расходы на переселение граждан из аварийного жилищного фонда, осуществляемые за счет средств бюджетов субъектов Российской Федерации, в том числе за счет субсидий из бюджетов субъектов Российской Федерации местным бюджетам (уведомление № 833-1/МБО/6 от 19.05.2022);</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sz w:val="24"/>
          <w:szCs w:val="24"/>
        </w:rPr>
        <w:t>- 2009,0 тыс. рублей на расходы на переселение граждан из аварийного жилищного фонда, осуществляемые за счет средств, поступивших от Фонда содействия реформированию жилищно-коммунального хозяйства (уведомление № 833-1/МБО/5 от 19.05.2022);</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sz w:val="24"/>
          <w:szCs w:val="24"/>
        </w:rPr>
        <w:t>- 274,5 тыс. рублей на организацию отдыха, оздоровления и занятости детей, подростков и молодежи в Удмуртской Республике (уведомление № 955 от 30.05.2022);</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sz w:val="24"/>
          <w:szCs w:val="24"/>
        </w:rPr>
        <w:t>- 431,0 тыс. рублей на организацию отдыха, оздоровления и занятости детей, подростков и молодежи в Удмуртской Республике (уведомление № 954 от 30.05.2022);</w:t>
      </w:r>
    </w:p>
    <w:p w:rsidR="000C3D05" w:rsidRPr="000C3D05" w:rsidRDefault="000C3D05" w:rsidP="000C3D05">
      <w:pPr>
        <w:tabs>
          <w:tab w:val="left" w:pos="0"/>
          <w:tab w:val="left" w:pos="851"/>
        </w:tabs>
        <w:ind w:firstLine="709"/>
        <w:jc w:val="both"/>
        <w:rPr>
          <w:rFonts w:ascii="Times New Roman" w:hAnsi="Times New Roman"/>
          <w:sz w:val="24"/>
          <w:szCs w:val="24"/>
        </w:rPr>
      </w:pPr>
      <w:proofErr w:type="gramStart"/>
      <w:r w:rsidRPr="000C3D05">
        <w:rPr>
          <w:rFonts w:ascii="Times New Roman" w:hAnsi="Times New Roman"/>
          <w:sz w:val="24"/>
          <w:szCs w:val="24"/>
        </w:rPr>
        <w:t>- 13,2 тыс. рублей на расходы по присмотру и уходу за детьми-инвалидами, детьми-сиротами и детьми, оставшимися без попечения родителей, а также за детьми с туберкулёзной интоксикацией, обучающимися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 (уведомление № 1151 от 29.06.2022);</w:t>
      </w:r>
      <w:proofErr w:type="gramEnd"/>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color w:val="000000"/>
          <w:sz w:val="24"/>
          <w:szCs w:val="24"/>
          <w:lang w:eastAsia="en-US"/>
        </w:rPr>
        <w:lastRenderedPageBreak/>
        <w:t xml:space="preserve">- 3500,0 тыс. рублей </w:t>
      </w:r>
      <w:r w:rsidRPr="000C3D05">
        <w:rPr>
          <w:rFonts w:ascii="Times New Roman" w:hAnsi="Times New Roman"/>
          <w:sz w:val="24"/>
          <w:szCs w:val="24"/>
        </w:rPr>
        <w:t xml:space="preserve">(на 2023г.) </w:t>
      </w:r>
      <w:r w:rsidRPr="000C3D05">
        <w:rPr>
          <w:rFonts w:ascii="Times New Roman" w:hAnsi="Times New Roman"/>
          <w:color w:val="000000"/>
          <w:sz w:val="24"/>
          <w:szCs w:val="24"/>
          <w:lang w:eastAsia="en-US"/>
        </w:rPr>
        <w:t xml:space="preserve">на капитальные вложения в объекты государственной (муниципальной) собственности </w:t>
      </w:r>
      <w:r w:rsidRPr="000C3D05">
        <w:rPr>
          <w:rFonts w:ascii="Times New Roman" w:hAnsi="Times New Roman"/>
          <w:sz w:val="24"/>
          <w:szCs w:val="24"/>
        </w:rPr>
        <w:t xml:space="preserve">(газораспределительные сети д. </w:t>
      </w:r>
      <w:proofErr w:type="spellStart"/>
      <w:r w:rsidRPr="000C3D05">
        <w:rPr>
          <w:rFonts w:ascii="Times New Roman" w:hAnsi="Times New Roman"/>
          <w:sz w:val="24"/>
          <w:szCs w:val="24"/>
        </w:rPr>
        <w:t>Омутница</w:t>
      </w:r>
      <w:proofErr w:type="spellEnd"/>
      <w:r w:rsidRPr="000C3D05">
        <w:rPr>
          <w:rFonts w:ascii="Times New Roman" w:hAnsi="Times New Roman"/>
          <w:sz w:val="24"/>
          <w:szCs w:val="24"/>
        </w:rPr>
        <w:t>) (уведомление № 880/МБО05/8 от 31.05.2022);</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sz w:val="24"/>
          <w:szCs w:val="24"/>
        </w:rPr>
        <w:t>- 2,0 тыс. рублей (на 2023г.) на расходы на поддержку государственных программ субъектов Российской Федерации и муниципальных программ формирования современной городской среды (уведомление № 121-с от 30.05.2022);</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color w:val="000000"/>
          <w:sz w:val="24"/>
          <w:szCs w:val="24"/>
          <w:lang w:eastAsia="en-US"/>
        </w:rPr>
        <w:t xml:space="preserve">- 531,2 тыс. рублей </w:t>
      </w:r>
      <w:r w:rsidRPr="000C3D05">
        <w:rPr>
          <w:rFonts w:ascii="Times New Roman" w:hAnsi="Times New Roman"/>
          <w:sz w:val="24"/>
          <w:szCs w:val="24"/>
        </w:rPr>
        <w:t>(на 2023г.) на комплекс работ по содержанию автомобильных дорог (уведомление № 2/МБО05/2 от 23.06.2022);</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sz w:val="24"/>
          <w:szCs w:val="24"/>
        </w:rPr>
        <w:t>- 552,9 тыс. рублей (на 2024г.) на комплекс работ по содержанию автомобильных дорог (уведомление № 2/МБО05/2 от 23.06.2022).</w:t>
      </w:r>
    </w:p>
    <w:p w:rsidR="000C3D05" w:rsidRPr="000C3D05" w:rsidRDefault="000C3D05" w:rsidP="000C3D05">
      <w:pPr>
        <w:jc w:val="both"/>
        <w:rPr>
          <w:rFonts w:ascii="Times New Roman" w:hAnsi="Times New Roman"/>
          <w:sz w:val="24"/>
          <w:szCs w:val="24"/>
        </w:rPr>
      </w:pPr>
      <w:r w:rsidRPr="000C3D05">
        <w:rPr>
          <w:rFonts w:ascii="Times New Roman" w:hAnsi="Times New Roman"/>
          <w:sz w:val="24"/>
          <w:szCs w:val="24"/>
        </w:rPr>
        <w:t xml:space="preserve">            Уменьшить субсидии на 2022 год в сумме 595,0 тыс. рублей, в соответствии с доведенными Уведомлениями по расчетам между бюджетами и Постановлениями Правительства УР и направить:</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color w:val="000000"/>
          <w:sz w:val="24"/>
          <w:szCs w:val="24"/>
          <w:lang w:eastAsia="en-US"/>
        </w:rPr>
        <w:t xml:space="preserve">- (минус)51,0 тыс. рублей </w:t>
      </w:r>
      <w:r w:rsidRPr="000C3D05">
        <w:rPr>
          <w:rFonts w:ascii="Times New Roman" w:hAnsi="Times New Roman"/>
          <w:sz w:val="24"/>
          <w:szCs w:val="24"/>
        </w:rPr>
        <w:t>на комплекс работ по содержанию автомобильных дорог (уведомление № 1090 от 23.06.2022);</w:t>
      </w:r>
    </w:p>
    <w:p w:rsidR="000C3D05" w:rsidRPr="000C3D05" w:rsidRDefault="000C3D05" w:rsidP="000C3D05">
      <w:pPr>
        <w:tabs>
          <w:tab w:val="left" w:pos="0"/>
          <w:tab w:val="left" w:pos="851"/>
        </w:tabs>
        <w:ind w:firstLine="709"/>
        <w:jc w:val="both"/>
        <w:rPr>
          <w:rFonts w:ascii="Times New Roman" w:hAnsi="Times New Roman"/>
          <w:sz w:val="24"/>
          <w:szCs w:val="24"/>
        </w:rPr>
      </w:pPr>
      <w:r w:rsidRPr="000C3D05">
        <w:rPr>
          <w:rFonts w:ascii="Times New Roman" w:hAnsi="Times New Roman"/>
          <w:sz w:val="24"/>
          <w:szCs w:val="24"/>
        </w:rPr>
        <w:t xml:space="preserve">- </w:t>
      </w:r>
      <w:r w:rsidRPr="000C3D05">
        <w:rPr>
          <w:rFonts w:ascii="Times New Roman" w:hAnsi="Times New Roman"/>
          <w:color w:val="000000"/>
          <w:sz w:val="24"/>
          <w:szCs w:val="24"/>
          <w:lang w:eastAsia="en-US"/>
        </w:rPr>
        <w:t xml:space="preserve">(минус)16,3 тыс. рублей </w:t>
      </w:r>
      <w:r w:rsidRPr="000C3D05">
        <w:rPr>
          <w:rFonts w:ascii="Times New Roman" w:hAnsi="Times New Roman"/>
          <w:sz w:val="24"/>
          <w:szCs w:val="24"/>
        </w:rPr>
        <w:t xml:space="preserve">на расходы на переселение граждан из аварийного жилищного фонда, осуществляемые за счет средств бюджетов субъектов Российской Федерации, в том числе за счет субсидий из бюджетов субъектов Российской Федерации местным бюджетам (уведомление № 1244/МБО05/10 от 01.07.2022); </w:t>
      </w:r>
    </w:p>
    <w:p w:rsidR="000C3D05" w:rsidRPr="000C3D05" w:rsidRDefault="000C3D05" w:rsidP="000C3D05">
      <w:pPr>
        <w:tabs>
          <w:tab w:val="left" w:pos="0"/>
          <w:tab w:val="left" w:pos="851"/>
        </w:tabs>
        <w:ind w:firstLine="709"/>
        <w:jc w:val="both"/>
        <w:rPr>
          <w:rFonts w:ascii="Times New Roman" w:hAnsi="Times New Roman"/>
          <w:color w:val="000000"/>
          <w:sz w:val="24"/>
          <w:szCs w:val="24"/>
          <w:highlight w:val="yellow"/>
          <w:lang w:eastAsia="en-US"/>
        </w:rPr>
      </w:pPr>
      <w:r w:rsidRPr="000C3D05">
        <w:rPr>
          <w:rFonts w:ascii="Times New Roman" w:hAnsi="Times New Roman"/>
          <w:sz w:val="24"/>
          <w:szCs w:val="24"/>
        </w:rPr>
        <w:t xml:space="preserve">- </w:t>
      </w:r>
      <w:r w:rsidRPr="000C3D05">
        <w:rPr>
          <w:rFonts w:ascii="Times New Roman" w:hAnsi="Times New Roman"/>
          <w:color w:val="000000"/>
          <w:sz w:val="24"/>
          <w:szCs w:val="24"/>
          <w:lang w:eastAsia="en-US"/>
        </w:rPr>
        <w:t>(минус)527,7 тыс. рублей</w:t>
      </w:r>
      <w:r w:rsidRPr="000C3D05">
        <w:rPr>
          <w:rFonts w:ascii="Times New Roman" w:hAnsi="Times New Roman"/>
          <w:sz w:val="24"/>
          <w:szCs w:val="24"/>
        </w:rPr>
        <w:t xml:space="preserve"> на расходы на переселение граждан из аварийного жилищного фонда, осуществляемые за счет средств, поступивших от Фонда содействия реформированию жилищно-коммунального хозяйства (уведомление № 1244/МБО05/9 от 01.07.2022).</w:t>
      </w:r>
    </w:p>
    <w:p w:rsidR="000C3D05" w:rsidRPr="000C3D05" w:rsidRDefault="000C3D05" w:rsidP="000C3D05">
      <w:pPr>
        <w:tabs>
          <w:tab w:val="left" w:pos="0"/>
          <w:tab w:val="left" w:pos="851"/>
        </w:tabs>
        <w:jc w:val="both"/>
        <w:rPr>
          <w:rFonts w:ascii="Times New Roman" w:hAnsi="Times New Roman"/>
          <w:sz w:val="24"/>
          <w:szCs w:val="24"/>
        </w:rPr>
      </w:pPr>
      <w:r w:rsidRPr="000C3D05">
        <w:rPr>
          <w:rFonts w:ascii="Times New Roman" w:hAnsi="Times New Roman"/>
          <w:sz w:val="24"/>
          <w:szCs w:val="24"/>
        </w:rPr>
        <w:t xml:space="preserve">            Увеличить межбюджетные трансферты на 2022 год в сумме 9061,2 тыс. рублей, на 2023 год в сумме 631,0 тыс. рублей, в соответствии с доведенными Уведомлениями по расчетам между бюджетами и Постановлениями Правительства УР и направить:</w:t>
      </w:r>
    </w:p>
    <w:p w:rsidR="000C3D05" w:rsidRPr="000C3D05" w:rsidRDefault="000C3D05" w:rsidP="000C3D05">
      <w:pPr>
        <w:tabs>
          <w:tab w:val="left" w:pos="0"/>
          <w:tab w:val="left" w:pos="851"/>
        </w:tabs>
        <w:jc w:val="both"/>
        <w:rPr>
          <w:rFonts w:ascii="Times New Roman" w:hAnsi="Times New Roman"/>
          <w:sz w:val="24"/>
          <w:szCs w:val="24"/>
        </w:rPr>
      </w:pPr>
      <w:r w:rsidRPr="000C3D05">
        <w:rPr>
          <w:rFonts w:ascii="Times New Roman" w:hAnsi="Times New Roman"/>
          <w:sz w:val="24"/>
          <w:szCs w:val="24"/>
        </w:rPr>
        <w:t xml:space="preserve">            - 2489,9 тыс. рублей на реализацию проектов развития общественной инфраструктуры, основанных на местных инициативах (уведомление № 898 от 05.05.2022);</w:t>
      </w:r>
    </w:p>
    <w:p w:rsidR="000C3D05" w:rsidRPr="000C3D05" w:rsidRDefault="000C3D05" w:rsidP="000C3D05">
      <w:pPr>
        <w:tabs>
          <w:tab w:val="left" w:pos="0"/>
          <w:tab w:val="left" w:pos="851"/>
        </w:tabs>
        <w:jc w:val="both"/>
        <w:rPr>
          <w:rFonts w:ascii="Times New Roman" w:hAnsi="Times New Roman"/>
          <w:sz w:val="24"/>
          <w:szCs w:val="24"/>
        </w:rPr>
      </w:pPr>
      <w:r w:rsidRPr="000C3D05">
        <w:rPr>
          <w:rFonts w:ascii="Times New Roman" w:hAnsi="Times New Roman"/>
          <w:sz w:val="24"/>
          <w:szCs w:val="24"/>
        </w:rPr>
        <w:t xml:space="preserve">            -  773,0 тыс. рублей на реализацию проектов развития общественной инфраструктуры, основанных на местных инициативах (уведомление № 898 от 05.05.2022);</w:t>
      </w:r>
    </w:p>
    <w:p w:rsidR="000C3D05" w:rsidRPr="000C3D05" w:rsidRDefault="000C3D05" w:rsidP="000C3D05">
      <w:pPr>
        <w:tabs>
          <w:tab w:val="left" w:pos="0"/>
          <w:tab w:val="left" w:pos="851"/>
        </w:tabs>
        <w:jc w:val="both"/>
        <w:rPr>
          <w:rFonts w:ascii="Times New Roman" w:hAnsi="Times New Roman"/>
          <w:sz w:val="24"/>
          <w:szCs w:val="24"/>
        </w:rPr>
      </w:pPr>
      <w:r w:rsidRPr="000C3D05">
        <w:rPr>
          <w:rFonts w:ascii="Times New Roman" w:hAnsi="Times New Roman"/>
          <w:sz w:val="24"/>
          <w:szCs w:val="24"/>
        </w:rPr>
        <w:t xml:space="preserve">            - 2539,3 тыс. рублей на решение вопросов местного значения, осуществляемое с участием средств самообложения граждан (уведомление № 920/МБО05/1 от 30.05.2022);</w:t>
      </w:r>
    </w:p>
    <w:p w:rsidR="000C3D05" w:rsidRPr="000C3D05" w:rsidRDefault="000C3D05" w:rsidP="000C3D05">
      <w:pPr>
        <w:tabs>
          <w:tab w:val="left" w:pos="0"/>
          <w:tab w:val="left" w:pos="851"/>
        </w:tabs>
        <w:jc w:val="both"/>
        <w:rPr>
          <w:rFonts w:ascii="Times New Roman" w:hAnsi="Times New Roman"/>
          <w:sz w:val="24"/>
          <w:szCs w:val="24"/>
        </w:rPr>
      </w:pPr>
      <w:r w:rsidRPr="000C3D05">
        <w:rPr>
          <w:rFonts w:ascii="Times New Roman" w:hAnsi="Times New Roman"/>
          <w:sz w:val="24"/>
          <w:szCs w:val="24"/>
        </w:rPr>
        <w:t xml:space="preserve">            - 2943,6 тыс. рублей  из резервного фонда Правительства Удмуртской Республики (уведомление № 1111 от 21.06.2022);</w:t>
      </w:r>
    </w:p>
    <w:p w:rsidR="000C3D05" w:rsidRPr="000C3D05" w:rsidRDefault="000C3D05" w:rsidP="000C3D05">
      <w:pPr>
        <w:tabs>
          <w:tab w:val="left" w:pos="0"/>
          <w:tab w:val="left" w:pos="851"/>
        </w:tabs>
        <w:jc w:val="both"/>
        <w:rPr>
          <w:rFonts w:ascii="Times New Roman" w:hAnsi="Times New Roman"/>
          <w:sz w:val="24"/>
          <w:szCs w:val="24"/>
        </w:rPr>
      </w:pPr>
      <w:r w:rsidRPr="000C3D05">
        <w:rPr>
          <w:rFonts w:ascii="Times New Roman" w:hAnsi="Times New Roman"/>
          <w:sz w:val="24"/>
          <w:szCs w:val="24"/>
        </w:rPr>
        <w:t xml:space="preserve">            - 315,4 тыс. рублей на осуществление мероприятий по выявлению правообладателей ранее учтённых объектов недвижимости и мероприятий по обеспечению внесения в ЕГРН сведений о правообладателях ранее учтённых объектов недвижимости (уведомление № 1341/мбо05/1 от 14.07.2022);</w:t>
      </w:r>
    </w:p>
    <w:p w:rsidR="000C3D05" w:rsidRPr="000C3D05" w:rsidRDefault="000C3D05" w:rsidP="000C3D05">
      <w:pPr>
        <w:tabs>
          <w:tab w:val="left" w:pos="0"/>
          <w:tab w:val="left" w:pos="851"/>
        </w:tabs>
        <w:jc w:val="both"/>
        <w:rPr>
          <w:rFonts w:ascii="Times New Roman" w:hAnsi="Times New Roman"/>
          <w:sz w:val="24"/>
          <w:szCs w:val="24"/>
        </w:rPr>
      </w:pPr>
      <w:r w:rsidRPr="000C3D05">
        <w:rPr>
          <w:rFonts w:ascii="Times New Roman" w:hAnsi="Times New Roman"/>
          <w:sz w:val="24"/>
          <w:szCs w:val="24"/>
        </w:rPr>
        <w:t xml:space="preserve">            - 631,0 тыс. рублей на осуществление мероприятий по выявлению правообладателей ранее учтённых объектов недвижимости и мероприятий по обеспечению внесения в ЕГРН сведений о правообладателях ранее учтённых объектов недвижимости (уведомление № 1341/мбо05/1 от 14.07.2022).</w:t>
      </w:r>
    </w:p>
    <w:p w:rsidR="000C3D05" w:rsidRPr="000C3D05" w:rsidRDefault="000C3D05" w:rsidP="000C3D05">
      <w:pPr>
        <w:tabs>
          <w:tab w:val="left" w:pos="0"/>
          <w:tab w:val="left" w:pos="851"/>
        </w:tabs>
        <w:ind w:firstLine="709"/>
        <w:jc w:val="both"/>
        <w:rPr>
          <w:rFonts w:ascii="Times New Roman" w:hAnsi="Times New Roman"/>
          <w:sz w:val="24"/>
          <w:szCs w:val="24"/>
        </w:rPr>
      </w:pPr>
      <w:proofErr w:type="gramStart"/>
      <w:r w:rsidRPr="000C3D05">
        <w:rPr>
          <w:rFonts w:ascii="Times New Roman" w:hAnsi="Times New Roman"/>
          <w:sz w:val="24"/>
          <w:szCs w:val="24"/>
        </w:rPr>
        <w:t>Внести соответствующие изменения в приложения 1-доходы, 1-расходы, 2,3,4,5,8,9 решения Совета депутатов муниципального образования «Муниципальный округ Глазовский район Удмуртской Республики» от 23 декабря 2021 года № 92 «О бюджете муниципального образования «Муниципальный округ Глазовский район Удмуртской Республики» на 2022 год и на плановый период 2023 и 2024 годов» изложив в новой редакции (прилагаются).</w:t>
      </w:r>
      <w:proofErr w:type="gramEnd"/>
    </w:p>
    <w:p w:rsidR="000C3D05" w:rsidRPr="000C3D05" w:rsidRDefault="000C3D05" w:rsidP="000C3D05">
      <w:pPr>
        <w:tabs>
          <w:tab w:val="left" w:pos="0"/>
          <w:tab w:val="left" w:pos="851"/>
        </w:tabs>
        <w:ind w:firstLine="709"/>
        <w:jc w:val="both"/>
        <w:rPr>
          <w:rFonts w:ascii="Times New Roman" w:hAnsi="Times New Roman"/>
          <w:sz w:val="24"/>
          <w:szCs w:val="24"/>
          <w:highlight w:val="yellow"/>
        </w:rPr>
      </w:pPr>
    </w:p>
    <w:p w:rsidR="00C84BDF" w:rsidRPr="00163760" w:rsidRDefault="00C84BDF" w:rsidP="00C84BDF">
      <w:pPr>
        <w:ind w:firstLine="709"/>
        <w:jc w:val="both"/>
        <w:rPr>
          <w:rFonts w:ascii="Times New Roman" w:hAnsi="Times New Roman"/>
          <w:b/>
          <w:sz w:val="24"/>
          <w:szCs w:val="24"/>
        </w:rPr>
      </w:pPr>
      <w:r w:rsidRPr="00163760">
        <w:rPr>
          <w:rFonts w:ascii="Times New Roman" w:hAnsi="Times New Roman"/>
          <w:b/>
          <w:sz w:val="24"/>
          <w:szCs w:val="24"/>
        </w:rPr>
        <w:t xml:space="preserve">В ходе обсуждения депутаты приняли решение (за – </w:t>
      </w:r>
      <w:r w:rsidR="002544F0">
        <w:rPr>
          <w:rFonts w:ascii="Times New Roman" w:hAnsi="Times New Roman"/>
          <w:b/>
          <w:sz w:val="24"/>
          <w:szCs w:val="24"/>
        </w:rPr>
        <w:t>11</w:t>
      </w:r>
      <w:r w:rsidRPr="00163760">
        <w:rPr>
          <w:rFonts w:ascii="Times New Roman" w:hAnsi="Times New Roman"/>
          <w:b/>
          <w:sz w:val="24"/>
          <w:szCs w:val="24"/>
        </w:rPr>
        <w:t>, против – 0, воздержались – 0). Решение прилагается к протоколу.</w:t>
      </w:r>
    </w:p>
    <w:p w:rsidR="00C84BDF" w:rsidRPr="00086454" w:rsidRDefault="00C84BDF" w:rsidP="009C346F">
      <w:pPr>
        <w:tabs>
          <w:tab w:val="left" w:pos="7590"/>
        </w:tabs>
        <w:jc w:val="both"/>
        <w:rPr>
          <w:b/>
          <w:highlight w:val="yellow"/>
        </w:rPr>
      </w:pPr>
    </w:p>
    <w:p w:rsidR="009C346F" w:rsidRPr="00C84BDF" w:rsidRDefault="00C84BDF" w:rsidP="009C346F">
      <w:pPr>
        <w:tabs>
          <w:tab w:val="left" w:pos="7590"/>
        </w:tabs>
        <w:jc w:val="both"/>
        <w:rPr>
          <w:rFonts w:ascii="Times New Roman" w:hAnsi="Times New Roman"/>
          <w:b/>
          <w:sz w:val="24"/>
        </w:rPr>
      </w:pPr>
      <w:r w:rsidRPr="00C84BDF">
        <w:rPr>
          <w:rFonts w:ascii="Times New Roman" w:hAnsi="Times New Roman"/>
          <w:b/>
          <w:sz w:val="24"/>
        </w:rPr>
        <w:t>6</w:t>
      </w:r>
      <w:r w:rsidR="009C346F" w:rsidRPr="00C84BDF">
        <w:rPr>
          <w:rFonts w:ascii="Times New Roman" w:hAnsi="Times New Roman"/>
          <w:b/>
          <w:sz w:val="24"/>
        </w:rPr>
        <w:t>. СЛУШАЛИ:</w:t>
      </w:r>
    </w:p>
    <w:p w:rsidR="005420A4" w:rsidRPr="005420A4" w:rsidRDefault="005420A4" w:rsidP="005420A4">
      <w:pPr>
        <w:ind w:firstLine="708"/>
        <w:jc w:val="both"/>
        <w:rPr>
          <w:rFonts w:ascii="Times New Roman" w:hAnsi="Times New Roman"/>
          <w:b/>
          <w:sz w:val="24"/>
          <w:szCs w:val="22"/>
        </w:rPr>
      </w:pPr>
      <w:r w:rsidRPr="005420A4">
        <w:rPr>
          <w:rFonts w:ascii="Times New Roman" w:hAnsi="Times New Roman"/>
          <w:b/>
          <w:sz w:val="24"/>
          <w:szCs w:val="22"/>
        </w:rPr>
        <w:t>Об обращен</w:t>
      </w:r>
      <w:proofErr w:type="gramStart"/>
      <w:r w:rsidRPr="005420A4">
        <w:rPr>
          <w:rFonts w:ascii="Times New Roman" w:hAnsi="Times New Roman"/>
          <w:b/>
          <w:sz w:val="24"/>
          <w:szCs w:val="22"/>
        </w:rPr>
        <w:t>ии ООО</w:t>
      </w:r>
      <w:proofErr w:type="gramEnd"/>
      <w:r w:rsidRPr="005420A4">
        <w:rPr>
          <w:rFonts w:ascii="Times New Roman" w:hAnsi="Times New Roman"/>
          <w:b/>
          <w:sz w:val="24"/>
          <w:szCs w:val="22"/>
        </w:rPr>
        <w:t xml:space="preserve"> «</w:t>
      </w:r>
      <w:proofErr w:type="spellStart"/>
      <w:r w:rsidRPr="005420A4">
        <w:rPr>
          <w:rFonts w:ascii="Times New Roman" w:hAnsi="Times New Roman"/>
          <w:b/>
          <w:sz w:val="24"/>
          <w:szCs w:val="22"/>
        </w:rPr>
        <w:t>Аквафонд</w:t>
      </w:r>
      <w:proofErr w:type="spellEnd"/>
      <w:r w:rsidRPr="005420A4">
        <w:rPr>
          <w:rFonts w:ascii="Times New Roman" w:hAnsi="Times New Roman"/>
          <w:b/>
          <w:sz w:val="24"/>
          <w:szCs w:val="22"/>
        </w:rPr>
        <w:t xml:space="preserve">» </w:t>
      </w:r>
    </w:p>
    <w:p w:rsidR="009C346F" w:rsidRPr="005420A4" w:rsidRDefault="009C346F" w:rsidP="009C346F">
      <w:pPr>
        <w:ind w:firstLine="709"/>
        <w:jc w:val="both"/>
        <w:rPr>
          <w:rFonts w:ascii="Times New Roman" w:hAnsi="Times New Roman"/>
          <w:sz w:val="24"/>
          <w:szCs w:val="24"/>
        </w:rPr>
      </w:pPr>
      <w:r w:rsidRPr="005420A4">
        <w:rPr>
          <w:rFonts w:ascii="Times New Roman" w:hAnsi="Times New Roman"/>
          <w:sz w:val="24"/>
          <w:szCs w:val="24"/>
        </w:rPr>
        <w:t>С информацией по данному вопросу выступил</w:t>
      </w:r>
      <w:r w:rsidRPr="005420A4">
        <w:rPr>
          <w:rFonts w:ascii="Times New Roman" w:hAnsi="Times New Roman"/>
          <w:color w:val="FF0000"/>
          <w:sz w:val="24"/>
          <w:szCs w:val="24"/>
        </w:rPr>
        <w:t xml:space="preserve"> </w:t>
      </w:r>
      <w:r w:rsidR="005420A4" w:rsidRPr="005420A4">
        <w:rPr>
          <w:rFonts w:ascii="Times New Roman" w:hAnsi="Times New Roman"/>
          <w:sz w:val="24"/>
          <w:szCs w:val="24"/>
        </w:rPr>
        <w:t xml:space="preserve">заместитель Главы Администрации Глазовского района по вопросам строительства и ЖКХ </w:t>
      </w:r>
      <w:proofErr w:type="spellStart"/>
      <w:r w:rsidR="005420A4" w:rsidRPr="005420A4">
        <w:rPr>
          <w:rFonts w:ascii="Times New Roman" w:hAnsi="Times New Roman"/>
          <w:sz w:val="24"/>
          <w:szCs w:val="24"/>
        </w:rPr>
        <w:t>И.И.Касимов</w:t>
      </w:r>
      <w:proofErr w:type="spellEnd"/>
      <w:r w:rsidR="005420A4" w:rsidRPr="005420A4">
        <w:rPr>
          <w:rFonts w:ascii="Times New Roman" w:hAnsi="Times New Roman"/>
          <w:sz w:val="24"/>
          <w:szCs w:val="24"/>
        </w:rPr>
        <w:t>:</w:t>
      </w:r>
    </w:p>
    <w:p w:rsidR="009C346F" w:rsidRPr="00C84BDF" w:rsidRDefault="009C346F" w:rsidP="009C346F">
      <w:pPr>
        <w:ind w:firstLine="567"/>
        <w:jc w:val="both"/>
        <w:rPr>
          <w:rFonts w:ascii="Times New Roman" w:hAnsi="Times New Roman"/>
          <w:sz w:val="24"/>
        </w:rPr>
      </w:pPr>
      <w:r w:rsidRPr="00C84BDF">
        <w:rPr>
          <w:rFonts w:ascii="Times New Roman" w:hAnsi="Times New Roman"/>
          <w:sz w:val="24"/>
        </w:rPr>
        <w:t>-</w:t>
      </w:r>
      <w:r w:rsidRPr="00C84BDF">
        <w:rPr>
          <w:rFonts w:ascii="Times New Roman" w:hAnsi="Times New Roman"/>
          <w:bCs/>
          <w:spacing w:val="-6"/>
          <w:sz w:val="24"/>
        </w:rPr>
        <w:t xml:space="preserve"> </w:t>
      </w:r>
    </w:p>
    <w:p w:rsidR="00B052A5" w:rsidRDefault="00B052A5" w:rsidP="00C84BDF">
      <w:pPr>
        <w:ind w:firstLine="709"/>
        <w:jc w:val="both"/>
        <w:rPr>
          <w:rFonts w:ascii="Times New Roman" w:hAnsi="Times New Roman"/>
          <w:b/>
          <w:sz w:val="24"/>
          <w:szCs w:val="24"/>
          <w:highlight w:val="yellow"/>
        </w:rPr>
      </w:pPr>
    </w:p>
    <w:p w:rsidR="00C84BDF" w:rsidRPr="006D6008" w:rsidRDefault="00C84BDF" w:rsidP="00C84BDF">
      <w:pPr>
        <w:ind w:firstLine="709"/>
        <w:jc w:val="both"/>
        <w:rPr>
          <w:rFonts w:ascii="Times New Roman" w:hAnsi="Times New Roman"/>
          <w:b/>
          <w:sz w:val="24"/>
          <w:szCs w:val="24"/>
        </w:rPr>
      </w:pPr>
      <w:r w:rsidRPr="006D6008">
        <w:rPr>
          <w:rFonts w:ascii="Times New Roman" w:hAnsi="Times New Roman"/>
          <w:b/>
          <w:sz w:val="24"/>
          <w:szCs w:val="24"/>
        </w:rPr>
        <w:t xml:space="preserve">В ходе обсуждения депутаты приняли решение (за – </w:t>
      </w:r>
      <w:r w:rsidR="005420A4">
        <w:rPr>
          <w:rFonts w:ascii="Times New Roman" w:hAnsi="Times New Roman"/>
          <w:b/>
          <w:sz w:val="24"/>
          <w:szCs w:val="24"/>
        </w:rPr>
        <w:t>11</w:t>
      </w:r>
      <w:r w:rsidRPr="006D6008">
        <w:rPr>
          <w:rFonts w:ascii="Times New Roman" w:hAnsi="Times New Roman"/>
          <w:b/>
          <w:sz w:val="24"/>
          <w:szCs w:val="24"/>
        </w:rPr>
        <w:t>, против – 0, воздержались – 0). Решение прилагается к протоколу.</w:t>
      </w:r>
    </w:p>
    <w:p w:rsidR="009C346F" w:rsidRPr="00086454" w:rsidRDefault="009C346F" w:rsidP="009C346F">
      <w:pPr>
        <w:ind w:firstLine="684"/>
        <w:jc w:val="both"/>
        <w:outlineLvl w:val="0"/>
        <w:rPr>
          <w:color w:val="FF0000"/>
          <w:highlight w:val="yellow"/>
        </w:rPr>
      </w:pPr>
    </w:p>
    <w:p w:rsidR="009C346F" w:rsidRPr="007C4B60" w:rsidRDefault="00C84BDF" w:rsidP="009C346F">
      <w:pPr>
        <w:tabs>
          <w:tab w:val="left" w:pos="7590"/>
        </w:tabs>
        <w:jc w:val="both"/>
        <w:rPr>
          <w:rFonts w:ascii="Times New Roman" w:hAnsi="Times New Roman"/>
          <w:b/>
          <w:sz w:val="24"/>
        </w:rPr>
      </w:pPr>
      <w:r w:rsidRPr="007C4B60">
        <w:rPr>
          <w:rFonts w:ascii="Times New Roman" w:hAnsi="Times New Roman"/>
          <w:b/>
          <w:sz w:val="24"/>
        </w:rPr>
        <w:t>7</w:t>
      </w:r>
      <w:r w:rsidR="009C346F" w:rsidRPr="007C4B60">
        <w:rPr>
          <w:rFonts w:ascii="Times New Roman" w:hAnsi="Times New Roman"/>
          <w:b/>
          <w:sz w:val="24"/>
        </w:rPr>
        <w:t>. СЛУШАЛИ:</w:t>
      </w:r>
    </w:p>
    <w:p w:rsidR="005420A4" w:rsidRPr="005420A4" w:rsidRDefault="005420A4" w:rsidP="005420A4">
      <w:pPr>
        <w:ind w:firstLine="708"/>
        <w:jc w:val="both"/>
        <w:rPr>
          <w:rFonts w:ascii="Times New Roman" w:hAnsi="Times New Roman"/>
          <w:b/>
          <w:szCs w:val="22"/>
        </w:rPr>
      </w:pPr>
      <w:r w:rsidRPr="005420A4">
        <w:rPr>
          <w:rFonts w:ascii="Times New Roman" w:hAnsi="Times New Roman"/>
          <w:b/>
          <w:sz w:val="24"/>
          <w:szCs w:val="22"/>
        </w:rPr>
        <w:t xml:space="preserve">О проблеме с водоснабжением в </w:t>
      </w:r>
      <w:proofErr w:type="spellStart"/>
      <w:r w:rsidRPr="005420A4">
        <w:rPr>
          <w:rFonts w:ascii="Times New Roman" w:hAnsi="Times New Roman"/>
          <w:b/>
          <w:sz w:val="24"/>
          <w:szCs w:val="22"/>
        </w:rPr>
        <w:t>д</w:t>
      </w:r>
      <w:proofErr w:type="gramStart"/>
      <w:r w:rsidRPr="005420A4">
        <w:rPr>
          <w:rFonts w:ascii="Times New Roman" w:hAnsi="Times New Roman"/>
          <w:b/>
          <w:sz w:val="24"/>
          <w:szCs w:val="22"/>
        </w:rPr>
        <w:t>.Т</w:t>
      </w:r>
      <w:proofErr w:type="gramEnd"/>
      <w:r w:rsidRPr="005420A4">
        <w:rPr>
          <w:rFonts w:ascii="Times New Roman" w:hAnsi="Times New Roman"/>
          <w:b/>
          <w:sz w:val="24"/>
          <w:szCs w:val="22"/>
        </w:rPr>
        <w:t>атарские</w:t>
      </w:r>
      <w:proofErr w:type="spellEnd"/>
      <w:r w:rsidRPr="005420A4">
        <w:rPr>
          <w:rFonts w:ascii="Times New Roman" w:hAnsi="Times New Roman"/>
          <w:b/>
          <w:sz w:val="24"/>
          <w:szCs w:val="22"/>
        </w:rPr>
        <w:t xml:space="preserve"> </w:t>
      </w:r>
      <w:proofErr w:type="spellStart"/>
      <w:r w:rsidRPr="005420A4">
        <w:rPr>
          <w:rFonts w:ascii="Times New Roman" w:hAnsi="Times New Roman"/>
          <w:b/>
          <w:sz w:val="24"/>
          <w:szCs w:val="22"/>
        </w:rPr>
        <w:t>Парзи</w:t>
      </w:r>
      <w:proofErr w:type="spellEnd"/>
      <w:r>
        <w:rPr>
          <w:rFonts w:ascii="Times New Roman" w:hAnsi="Times New Roman"/>
          <w:b/>
          <w:sz w:val="24"/>
          <w:szCs w:val="22"/>
        </w:rPr>
        <w:t>.</w:t>
      </w:r>
    </w:p>
    <w:p w:rsidR="005420A4" w:rsidRPr="005420A4" w:rsidRDefault="005420A4" w:rsidP="005420A4">
      <w:pPr>
        <w:ind w:firstLine="709"/>
        <w:jc w:val="both"/>
        <w:rPr>
          <w:rFonts w:ascii="Times New Roman" w:hAnsi="Times New Roman"/>
          <w:sz w:val="24"/>
          <w:szCs w:val="24"/>
        </w:rPr>
      </w:pPr>
      <w:r w:rsidRPr="005420A4">
        <w:rPr>
          <w:rFonts w:ascii="Times New Roman" w:hAnsi="Times New Roman"/>
          <w:sz w:val="24"/>
          <w:szCs w:val="24"/>
        </w:rPr>
        <w:t>С информацией по данному вопросу выступил</w:t>
      </w:r>
      <w:r w:rsidRPr="005420A4">
        <w:rPr>
          <w:rFonts w:ascii="Times New Roman" w:hAnsi="Times New Roman"/>
          <w:color w:val="FF0000"/>
          <w:sz w:val="24"/>
          <w:szCs w:val="24"/>
        </w:rPr>
        <w:t xml:space="preserve"> </w:t>
      </w:r>
      <w:r w:rsidRPr="005420A4">
        <w:rPr>
          <w:rFonts w:ascii="Times New Roman" w:hAnsi="Times New Roman"/>
          <w:sz w:val="24"/>
          <w:szCs w:val="24"/>
        </w:rPr>
        <w:t xml:space="preserve">заместитель Главы Администрации Глазовского района по вопросам строительства и ЖКХ </w:t>
      </w:r>
      <w:proofErr w:type="spellStart"/>
      <w:r w:rsidRPr="005420A4">
        <w:rPr>
          <w:rFonts w:ascii="Times New Roman" w:hAnsi="Times New Roman"/>
          <w:sz w:val="24"/>
          <w:szCs w:val="24"/>
        </w:rPr>
        <w:t>И.И.Касимов</w:t>
      </w:r>
      <w:proofErr w:type="spellEnd"/>
      <w:r w:rsidRPr="005420A4">
        <w:rPr>
          <w:rFonts w:ascii="Times New Roman" w:hAnsi="Times New Roman"/>
          <w:sz w:val="24"/>
          <w:szCs w:val="24"/>
        </w:rPr>
        <w:t>:</w:t>
      </w:r>
    </w:p>
    <w:p w:rsidR="00683DF4" w:rsidRDefault="009C346F" w:rsidP="0007745B">
      <w:pPr>
        <w:ind w:firstLine="709"/>
        <w:jc w:val="both"/>
        <w:rPr>
          <w:rFonts w:ascii="Times New Roman" w:hAnsi="Times New Roman"/>
          <w:bCs/>
          <w:spacing w:val="-6"/>
          <w:sz w:val="24"/>
        </w:rPr>
      </w:pPr>
      <w:r w:rsidRPr="0007745B">
        <w:rPr>
          <w:rFonts w:ascii="Times New Roman" w:hAnsi="Times New Roman"/>
          <w:sz w:val="24"/>
        </w:rPr>
        <w:t>-</w:t>
      </w:r>
      <w:r w:rsidRPr="0007745B">
        <w:rPr>
          <w:rFonts w:ascii="Times New Roman" w:hAnsi="Times New Roman"/>
          <w:bCs/>
          <w:spacing w:val="-6"/>
          <w:sz w:val="24"/>
        </w:rPr>
        <w:t xml:space="preserve"> </w:t>
      </w:r>
    </w:p>
    <w:p w:rsidR="0096643E" w:rsidRDefault="0096643E" w:rsidP="0096643E">
      <w:pPr>
        <w:jc w:val="both"/>
        <w:rPr>
          <w:rFonts w:ascii="Times New Roman" w:hAnsi="Times New Roman"/>
          <w:bCs/>
          <w:spacing w:val="-6"/>
          <w:sz w:val="24"/>
        </w:rPr>
      </w:pPr>
    </w:p>
    <w:p w:rsidR="0096643E" w:rsidRPr="000D2F9C" w:rsidRDefault="000D2F9C" w:rsidP="0096643E">
      <w:pPr>
        <w:jc w:val="both"/>
        <w:rPr>
          <w:rFonts w:ascii="Times New Roman" w:hAnsi="Times New Roman"/>
          <w:b/>
          <w:bCs/>
          <w:spacing w:val="-6"/>
          <w:sz w:val="24"/>
        </w:rPr>
      </w:pPr>
      <w:r w:rsidRPr="000D2F9C">
        <w:rPr>
          <w:rFonts w:ascii="Times New Roman" w:hAnsi="Times New Roman"/>
          <w:b/>
          <w:bCs/>
          <w:spacing w:val="-6"/>
          <w:sz w:val="24"/>
        </w:rPr>
        <w:t xml:space="preserve">7. </w:t>
      </w:r>
      <w:r w:rsidR="0096643E" w:rsidRPr="000D2F9C">
        <w:rPr>
          <w:rFonts w:ascii="Times New Roman" w:hAnsi="Times New Roman"/>
          <w:b/>
          <w:bCs/>
          <w:spacing w:val="-6"/>
          <w:sz w:val="24"/>
        </w:rPr>
        <w:t>ВЫСТУПИЛИ:</w:t>
      </w:r>
    </w:p>
    <w:p w:rsidR="009C346F" w:rsidRPr="006D6008" w:rsidRDefault="009C346F" w:rsidP="009C346F">
      <w:pPr>
        <w:jc w:val="both"/>
        <w:rPr>
          <w:b/>
          <w:highlight w:val="yellow"/>
        </w:rPr>
      </w:pPr>
    </w:p>
    <w:p w:rsidR="00683DF4" w:rsidRPr="0007745B" w:rsidRDefault="00683DF4" w:rsidP="00683DF4">
      <w:pPr>
        <w:ind w:firstLine="709"/>
        <w:jc w:val="both"/>
        <w:rPr>
          <w:rFonts w:ascii="Times New Roman" w:hAnsi="Times New Roman"/>
          <w:b/>
          <w:sz w:val="24"/>
          <w:szCs w:val="24"/>
        </w:rPr>
      </w:pPr>
      <w:r w:rsidRPr="0007745B">
        <w:rPr>
          <w:rFonts w:ascii="Times New Roman" w:hAnsi="Times New Roman"/>
          <w:b/>
          <w:sz w:val="24"/>
          <w:szCs w:val="24"/>
        </w:rPr>
        <w:t xml:space="preserve">В ходе обсуждения депутаты приняли решение (за – </w:t>
      </w:r>
      <w:r w:rsidR="005420A4">
        <w:rPr>
          <w:rFonts w:ascii="Times New Roman" w:hAnsi="Times New Roman"/>
          <w:b/>
          <w:sz w:val="24"/>
          <w:szCs w:val="24"/>
        </w:rPr>
        <w:t>11</w:t>
      </w:r>
      <w:r w:rsidRPr="0007745B">
        <w:rPr>
          <w:rFonts w:ascii="Times New Roman" w:hAnsi="Times New Roman"/>
          <w:b/>
          <w:sz w:val="24"/>
          <w:szCs w:val="24"/>
        </w:rPr>
        <w:t>, против – 0, воздержались – 0). Решение прилагается к протоколу.</w:t>
      </w:r>
    </w:p>
    <w:p w:rsidR="00683DF4" w:rsidRPr="000D2F9C" w:rsidRDefault="00683DF4" w:rsidP="009C346F">
      <w:pPr>
        <w:jc w:val="both"/>
        <w:rPr>
          <w:b/>
        </w:rPr>
      </w:pPr>
    </w:p>
    <w:p w:rsidR="00C17D30" w:rsidRDefault="00C17D30" w:rsidP="00093562">
      <w:pPr>
        <w:jc w:val="both"/>
        <w:rPr>
          <w:rFonts w:ascii="Times New Roman" w:hAnsi="Times New Roman"/>
          <w:sz w:val="24"/>
          <w:szCs w:val="24"/>
        </w:rPr>
      </w:pPr>
    </w:p>
    <w:p w:rsidR="00C17D30" w:rsidRPr="00CF5AF9" w:rsidRDefault="00C17D30" w:rsidP="00093562">
      <w:pPr>
        <w:jc w:val="both"/>
        <w:rPr>
          <w:rFonts w:ascii="Times New Roman" w:hAnsi="Times New Roman"/>
          <w:sz w:val="24"/>
          <w:szCs w:val="24"/>
        </w:rPr>
      </w:pPr>
    </w:p>
    <w:p w:rsidR="00093562" w:rsidRPr="00CF5AF9" w:rsidRDefault="00093562" w:rsidP="00093562">
      <w:pPr>
        <w:tabs>
          <w:tab w:val="left" w:pos="8160"/>
        </w:tabs>
        <w:jc w:val="both"/>
        <w:rPr>
          <w:rFonts w:ascii="Times New Roman" w:hAnsi="Times New Roman"/>
          <w:b/>
          <w:sz w:val="24"/>
          <w:szCs w:val="24"/>
        </w:rPr>
      </w:pPr>
      <w:r w:rsidRPr="00CF5AF9">
        <w:rPr>
          <w:rFonts w:ascii="Times New Roman" w:hAnsi="Times New Roman"/>
          <w:b/>
          <w:sz w:val="24"/>
          <w:szCs w:val="24"/>
        </w:rPr>
        <w:t xml:space="preserve">Председатель постоянной комиссии                                                                    </w:t>
      </w:r>
      <w:proofErr w:type="spellStart"/>
      <w:r w:rsidRPr="00CF5AF9">
        <w:rPr>
          <w:rFonts w:ascii="Times New Roman" w:eastAsia="Times New Roman" w:hAnsi="Times New Roman"/>
          <w:b/>
          <w:sz w:val="24"/>
          <w:szCs w:val="24"/>
        </w:rPr>
        <w:t>А.А.Туктарева</w:t>
      </w:r>
      <w:proofErr w:type="spellEnd"/>
    </w:p>
    <w:p w:rsidR="00093562" w:rsidRPr="00CF5AF9" w:rsidRDefault="00093562" w:rsidP="00093562">
      <w:pPr>
        <w:tabs>
          <w:tab w:val="left" w:pos="8160"/>
        </w:tabs>
        <w:jc w:val="both"/>
        <w:rPr>
          <w:rFonts w:ascii="Times New Roman" w:eastAsia="Times New Roman" w:hAnsi="Times New Roman"/>
          <w:b/>
          <w:sz w:val="24"/>
          <w:szCs w:val="24"/>
        </w:rPr>
      </w:pPr>
      <w:r w:rsidRPr="00CF5AF9">
        <w:rPr>
          <w:rFonts w:ascii="Times New Roman" w:hAnsi="Times New Roman"/>
          <w:b/>
          <w:sz w:val="24"/>
          <w:szCs w:val="24"/>
        </w:rPr>
        <w:t xml:space="preserve">по </w:t>
      </w:r>
      <w:r w:rsidRPr="00CF5AF9">
        <w:rPr>
          <w:rFonts w:ascii="Times New Roman" w:eastAsia="Times New Roman" w:hAnsi="Times New Roman"/>
          <w:b/>
          <w:sz w:val="24"/>
          <w:szCs w:val="24"/>
        </w:rPr>
        <w:t xml:space="preserve">финансовым, экономическим, </w:t>
      </w:r>
    </w:p>
    <w:p w:rsidR="00093562" w:rsidRPr="00CF5AF9" w:rsidRDefault="00093562" w:rsidP="00093562">
      <w:pPr>
        <w:tabs>
          <w:tab w:val="left" w:pos="8160"/>
        </w:tabs>
        <w:jc w:val="both"/>
        <w:rPr>
          <w:rFonts w:ascii="Times New Roman" w:eastAsia="Times New Roman" w:hAnsi="Times New Roman"/>
          <w:b/>
          <w:sz w:val="24"/>
          <w:szCs w:val="24"/>
        </w:rPr>
      </w:pPr>
      <w:r w:rsidRPr="00CF5AF9">
        <w:rPr>
          <w:rFonts w:ascii="Times New Roman" w:eastAsia="Times New Roman" w:hAnsi="Times New Roman"/>
          <w:b/>
          <w:sz w:val="24"/>
          <w:szCs w:val="24"/>
        </w:rPr>
        <w:t xml:space="preserve">земельным, имущественным и </w:t>
      </w:r>
    </w:p>
    <w:p w:rsidR="00093562" w:rsidRPr="00CF5AF9" w:rsidRDefault="00093562" w:rsidP="00093562">
      <w:pPr>
        <w:tabs>
          <w:tab w:val="left" w:pos="6660"/>
        </w:tabs>
        <w:jc w:val="both"/>
        <w:rPr>
          <w:rFonts w:ascii="Times New Roman" w:eastAsia="Times New Roman" w:hAnsi="Times New Roman"/>
          <w:b/>
          <w:sz w:val="24"/>
          <w:szCs w:val="24"/>
        </w:rPr>
      </w:pPr>
      <w:r w:rsidRPr="00CF5AF9">
        <w:rPr>
          <w:rFonts w:ascii="Times New Roman" w:eastAsia="Times New Roman" w:hAnsi="Times New Roman"/>
          <w:b/>
          <w:sz w:val="24"/>
          <w:szCs w:val="24"/>
        </w:rPr>
        <w:t>сельскохозяйственным вопросам</w:t>
      </w:r>
      <w:r w:rsidRPr="00CF5AF9">
        <w:rPr>
          <w:rFonts w:ascii="Times New Roman" w:eastAsia="Times New Roman" w:hAnsi="Times New Roman"/>
          <w:b/>
          <w:sz w:val="24"/>
          <w:szCs w:val="24"/>
        </w:rPr>
        <w:tab/>
        <w:t xml:space="preserve">                      </w:t>
      </w:r>
    </w:p>
    <w:p w:rsidR="00093562" w:rsidRPr="00CF5AF9" w:rsidRDefault="00093562" w:rsidP="00093562">
      <w:pPr>
        <w:jc w:val="both"/>
        <w:rPr>
          <w:rFonts w:ascii="Times New Roman" w:hAnsi="Times New Roman"/>
          <w:sz w:val="24"/>
          <w:szCs w:val="24"/>
        </w:rPr>
      </w:pPr>
      <w:r w:rsidRPr="00CF5AF9">
        <w:rPr>
          <w:rFonts w:ascii="Times New Roman" w:eastAsia="Times New Roman" w:hAnsi="Times New Roman"/>
          <w:b/>
          <w:sz w:val="24"/>
          <w:szCs w:val="24"/>
        </w:rPr>
        <w:tab/>
      </w:r>
    </w:p>
    <w:p w:rsidR="00C94A98" w:rsidRDefault="00C94A98" w:rsidP="00C94A98">
      <w:pPr>
        <w:tabs>
          <w:tab w:val="left" w:pos="8190"/>
        </w:tabs>
        <w:jc w:val="both"/>
        <w:rPr>
          <w:rFonts w:ascii="Times New Roman" w:hAnsi="Times New Roman"/>
          <w:b/>
          <w:sz w:val="24"/>
          <w:szCs w:val="24"/>
        </w:rPr>
      </w:pPr>
    </w:p>
    <w:p w:rsidR="00C94A98" w:rsidRPr="00D97607" w:rsidRDefault="00C94A98" w:rsidP="00C94A98">
      <w:pPr>
        <w:tabs>
          <w:tab w:val="left" w:pos="8190"/>
        </w:tabs>
        <w:jc w:val="both"/>
        <w:rPr>
          <w:rFonts w:ascii="Times New Roman" w:hAnsi="Times New Roman"/>
          <w:b/>
          <w:sz w:val="24"/>
          <w:szCs w:val="24"/>
        </w:rPr>
      </w:pPr>
      <w:r w:rsidRPr="00D97607">
        <w:rPr>
          <w:rFonts w:ascii="Times New Roman" w:hAnsi="Times New Roman"/>
          <w:b/>
          <w:sz w:val="24"/>
          <w:szCs w:val="24"/>
        </w:rPr>
        <w:t xml:space="preserve">Секретарь постоянной комиссии </w:t>
      </w:r>
      <w:r>
        <w:rPr>
          <w:rFonts w:ascii="Times New Roman" w:hAnsi="Times New Roman"/>
          <w:b/>
          <w:sz w:val="24"/>
          <w:szCs w:val="24"/>
        </w:rPr>
        <w:t xml:space="preserve">                                                                         </w:t>
      </w:r>
      <w:proofErr w:type="spellStart"/>
      <w:r>
        <w:rPr>
          <w:rFonts w:ascii="Times New Roman" w:hAnsi="Times New Roman"/>
          <w:b/>
          <w:sz w:val="24"/>
          <w:szCs w:val="24"/>
        </w:rPr>
        <w:t>Г.В.</w:t>
      </w:r>
      <w:proofErr w:type="gramStart"/>
      <w:r>
        <w:rPr>
          <w:rFonts w:ascii="Times New Roman" w:hAnsi="Times New Roman"/>
          <w:b/>
          <w:sz w:val="24"/>
          <w:szCs w:val="24"/>
        </w:rPr>
        <w:t>Широких</w:t>
      </w:r>
      <w:proofErr w:type="spellEnd"/>
      <w:proofErr w:type="gramEnd"/>
    </w:p>
    <w:p w:rsidR="00C94A98" w:rsidRPr="00D97607" w:rsidRDefault="00C94A98" w:rsidP="00C94A98">
      <w:pPr>
        <w:tabs>
          <w:tab w:val="left" w:pos="8160"/>
        </w:tabs>
        <w:jc w:val="both"/>
        <w:rPr>
          <w:rFonts w:ascii="Times New Roman" w:eastAsia="Times New Roman" w:hAnsi="Times New Roman"/>
          <w:b/>
          <w:sz w:val="24"/>
          <w:szCs w:val="24"/>
        </w:rPr>
      </w:pPr>
      <w:r w:rsidRPr="00D97607">
        <w:rPr>
          <w:rFonts w:ascii="Times New Roman" w:hAnsi="Times New Roman"/>
          <w:b/>
          <w:sz w:val="24"/>
          <w:szCs w:val="24"/>
        </w:rPr>
        <w:t xml:space="preserve">по </w:t>
      </w:r>
      <w:r w:rsidRPr="00D97607">
        <w:rPr>
          <w:rFonts w:ascii="Times New Roman" w:eastAsia="Times New Roman" w:hAnsi="Times New Roman"/>
          <w:b/>
          <w:sz w:val="24"/>
          <w:szCs w:val="24"/>
        </w:rPr>
        <w:t xml:space="preserve">финансовым, экономическим, </w:t>
      </w:r>
    </w:p>
    <w:p w:rsidR="00C94A98" w:rsidRPr="00D97607" w:rsidRDefault="00C94A98" w:rsidP="00C94A98">
      <w:pPr>
        <w:tabs>
          <w:tab w:val="left" w:pos="8160"/>
        </w:tabs>
        <w:jc w:val="both"/>
        <w:rPr>
          <w:rFonts w:ascii="Times New Roman" w:eastAsia="Times New Roman" w:hAnsi="Times New Roman"/>
          <w:b/>
          <w:sz w:val="24"/>
          <w:szCs w:val="24"/>
        </w:rPr>
      </w:pPr>
      <w:r w:rsidRPr="00D97607">
        <w:rPr>
          <w:rFonts w:ascii="Times New Roman" w:eastAsia="Times New Roman" w:hAnsi="Times New Roman"/>
          <w:b/>
          <w:sz w:val="24"/>
          <w:szCs w:val="24"/>
        </w:rPr>
        <w:t xml:space="preserve">земельным, имущественным и </w:t>
      </w:r>
    </w:p>
    <w:p w:rsidR="00093562" w:rsidRDefault="00C94A98" w:rsidP="00C94A98">
      <w:pPr>
        <w:jc w:val="both"/>
        <w:rPr>
          <w:rFonts w:ascii="Times New Roman" w:hAnsi="Times New Roman"/>
          <w:sz w:val="24"/>
          <w:szCs w:val="24"/>
          <w:highlight w:val="yellow"/>
        </w:rPr>
      </w:pPr>
      <w:r w:rsidRPr="00D97607">
        <w:rPr>
          <w:rFonts w:ascii="Times New Roman" w:eastAsia="Times New Roman" w:hAnsi="Times New Roman"/>
          <w:b/>
          <w:sz w:val="24"/>
          <w:szCs w:val="24"/>
        </w:rPr>
        <w:t>сельскохозяйственным вопросам</w:t>
      </w:r>
    </w:p>
    <w:p w:rsidR="00C94A98" w:rsidRPr="00CF5AF9" w:rsidRDefault="00C94A98" w:rsidP="00093562">
      <w:pPr>
        <w:jc w:val="both"/>
        <w:rPr>
          <w:rFonts w:ascii="Times New Roman" w:hAnsi="Times New Roman"/>
          <w:sz w:val="24"/>
          <w:szCs w:val="24"/>
          <w:highlight w:val="yellow"/>
        </w:rPr>
      </w:pPr>
    </w:p>
    <w:p w:rsidR="007B2EDF" w:rsidRPr="00D8514D" w:rsidRDefault="007B2EDF" w:rsidP="007B2EDF">
      <w:pPr>
        <w:tabs>
          <w:tab w:val="left" w:pos="8160"/>
        </w:tabs>
        <w:jc w:val="both"/>
        <w:rPr>
          <w:rFonts w:ascii="Times New Roman" w:hAnsi="Times New Roman"/>
          <w:b/>
          <w:sz w:val="24"/>
          <w:szCs w:val="24"/>
        </w:rPr>
      </w:pPr>
      <w:r w:rsidRPr="00D8514D">
        <w:rPr>
          <w:rFonts w:ascii="Times New Roman" w:hAnsi="Times New Roman"/>
          <w:b/>
          <w:sz w:val="24"/>
          <w:szCs w:val="24"/>
        </w:rPr>
        <w:t xml:space="preserve">Секретарь постоянной комиссии                                                                          </w:t>
      </w:r>
      <w:proofErr w:type="spellStart"/>
      <w:r w:rsidRPr="00D8514D">
        <w:rPr>
          <w:rFonts w:ascii="Times New Roman" w:hAnsi="Times New Roman"/>
          <w:b/>
          <w:sz w:val="24"/>
          <w:szCs w:val="24"/>
        </w:rPr>
        <w:t>Е.В.Мышкина</w:t>
      </w:r>
      <w:proofErr w:type="spellEnd"/>
    </w:p>
    <w:p w:rsidR="007B2EDF" w:rsidRPr="00D8514D" w:rsidRDefault="007B2EDF" w:rsidP="007B2EDF">
      <w:pPr>
        <w:tabs>
          <w:tab w:val="left" w:pos="8160"/>
        </w:tabs>
        <w:jc w:val="both"/>
        <w:rPr>
          <w:rFonts w:ascii="Times New Roman" w:eastAsia="Times New Roman" w:hAnsi="Times New Roman"/>
          <w:b/>
          <w:sz w:val="24"/>
          <w:szCs w:val="24"/>
        </w:rPr>
      </w:pPr>
      <w:r w:rsidRPr="00D8514D">
        <w:rPr>
          <w:rFonts w:ascii="Times New Roman" w:hAnsi="Times New Roman"/>
          <w:b/>
          <w:sz w:val="24"/>
          <w:szCs w:val="24"/>
        </w:rPr>
        <w:t xml:space="preserve">по </w:t>
      </w:r>
      <w:r w:rsidRPr="00D8514D">
        <w:rPr>
          <w:rFonts w:ascii="Times New Roman" w:eastAsia="Times New Roman" w:hAnsi="Times New Roman"/>
          <w:b/>
          <w:sz w:val="24"/>
          <w:szCs w:val="24"/>
        </w:rPr>
        <w:t>нормотворчеству, образованию,</w:t>
      </w:r>
    </w:p>
    <w:p w:rsidR="007B2EDF" w:rsidRPr="00D8514D" w:rsidRDefault="007B2EDF" w:rsidP="007B2EDF">
      <w:pPr>
        <w:tabs>
          <w:tab w:val="left" w:pos="8160"/>
        </w:tabs>
        <w:jc w:val="both"/>
        <w:rPr>
          <w:rFonts w:ascii="Times New Roman" w:eastAsia="Times New Roman" w:hAnsi="Times New Roman"/>
          <w:b/>
          <w:sz w:val="24"/>
          <w:szCs w:val="24"/>
        </w:rPr>
      </w:pPr>
      <w:r w:rsidRPr="00D8514D">
        <w:rPr>
          <w:rFonts w:ascii="Times New Roman" w:eastAsia="Times New Roman" w:hAnsi="Times New Roman"/>
          <w:b/>
          <w:sz w:val="24"/>
          <w:szCs w:val="24"/>
        </w:rPr>
        <w:t xml:space="preserve">культуре, здравоохранению, </w:t>
      </w:r>
    </w:p>
    <w:p w:rsidR="007B2EDF" w:rsidRPr="00D8514D" w:rsidRDefault="007B2EDF" w:rsidP="007B2EDF">
      <w:pPr>
        <w:rPr>
          <w:rFonts w:ascii="Times New Roman" w:hAnsi="Times New Roman"/>
          <w:b/>
          <w:sz w:val="24"/>
          <w:szCs w:val="24"/>
        </w:rPr>
      </w:pPr>
      <w:r w:rsidRPr="00D8514D">
        <w:rPr>
          <w:rFonts w:ascii="Times New Roman" w:eastAsia="Times New Roman" w:hAnsi="Times New Roman"/>
          <w:b/>
          <w:sz w:val="24"/>
          <w:szCs w:val="24"/>
        </w:rPr>
        <w:t>молодежной политике и спорту</w:t>
      </w:r>
    </w:p>
    <w:p w:rsidR="00522B29" w:rsidRPr="00BF1A99" w:rsidRDefault="00522B29" w:rsidP="00522B29">
      <w:pPr>
        <w:jc w:val="center"/>
        <w:rPr>
          <w:rFonts w:ascii="Times New Roman" w:hAnsi="Times New Roman"/>
          <w:b/>
          <w:color w:val="FF0000"/>
          <w:sz w:val="24"/>
          <w:szCs w:val="24"/>
        </w:rPr>
      </w:pPr>
    </w:p>
    <w:p w:rsidR="00522B29" w:rsidRPr="00BF1A99" w:rsidRDefault="00522B29" w:rsidP="00522B29">
      <w:pPr>
        <w:rPr>
          <w:rFonts w:ascii="Times New Roman" w:hAnsi="Times New Roman"/>
          <w:b/>
          <w:color w:val="FF0000"/>
          <w:sz w:val="24"/>
          <w:szCs w:val="24"/>
        </w:rPr>
      </w:pPr>
    </w:p>
    <w:p w:rsidR="00522B29" w:rsidRPr="00522B29" w:rsidRDefault="00522B29" w:rsidP="00522B29">
      <w:pPr>
        <w:rPr>
          <w:rFonts w:ascii="Times New Roman" w:hAnsi="Times New Roman"/>
          <w:b/>
          <w:sz w:val="24"/>
          <w:szCs w:val="24"/>
        </w:rPr>
      </w:pPr>
      <w:r w:rsidRPr="00522B29">
        <w:rPr>
          <w:rFonts w:ascii="Times New Roman" w:hAnsi="Times New Roman"/>
          <w:b/>
          <w:sz w:val="24"/>
          <w:szCs w:val="24"/>
        </w:rPr>
        <w:t xml:space="preserve">Секретарь постоянной комиссии                       </w:t>
      </w:r>
      <w:r>
        <w:rPr>
          <w:rFonts w:ascii="Times New Roman" w:hAnsi="Times New Roman"/>
          <w:b/>
          <w:sz w:val="24"/>
          <w:szCs w:val="24"/>
        </w:rPr>
        <w:t xml:space="preserve">     </w:t>
      </w:r>
      <w:r w:rsidRPr="00522B29">
        <w:rPr>
          <w:rFonts w:ascii="Times New Roman" w:hAnsi="Times New Roman"/>
          <w:b/>
          <w:sz w:val="24"/>
          <w:szCs w:val="24"/>
        </w:rPr>
        <w:t xml:space="preserve">                                         </w:t>
      </w:r>
      <w:r w:rsidR="007B2EDF">
        <w:rPr>
          <w:rFonts w:ascii="Times New Roman" w:hAnsi="Times New Roman"/>
          <w:b/>
          <w:sz w:val="24"/>
          <w:szCs w:val="24"/>
        </w:rPr>
        <w:t xml:space="preserve">   </w:t>
      </w:r>
      <w:r w:rsidRPr="00522B29">
        <w:rPr>
          <w:rFonts w:ascii="Times New Roman" w:hAnsi="Times New Roman"/>
          <w:b/>
          <w:sz w:val="24"/>
          <w:szCs w:val="24"/>
        </w:rPr>
        <w:t xml:space="preserve">  С.В. Вяткин</w:t>
      </w:r>
    </w:p>
    <w:p w:rsidR="00522B29" w:rsidRPr="00522B29" w:rsidRDefault="00522B29" w:rsidP="00522B29">
      <w:pPr>
        <w:rPr>
          <w:rFonts w:ascii="Times New Roman" w:hAnsi="Times New Roman"/>
          <w:b/>
          <w:sz w:val="24"/>
          <w:szCs w:val="24"/>
        </w:rPr>
      </w:pPr>
      <w:r w:rsidRPr="00522B29">
        <w:rPr>
          <w:rFonts w:ascii="Times New Roman" w:hAnsi="Times New Roman"/>
          <w:b/>
          <w:sz w:val="24"/>
          <w:szCs w:val="24"/>
        </w:rPr>
        <w:t>по жилищно-коммунальному хозяйству,</w:t>
      </w:r>
    </w:p>
    <w:p w:rsidR="00522B29" w:rsidRPr="00522B29" w:rsidRDefault="00522B29" w:rsidP="00522B29">
      <w:pPr>
        <w:rPr>
          <w:rFonts w:ascii="Times New Roman" w:hAnsi="Times New Roman"/>
          <w:b/>
          <w:sz w:val="24"/>
          <w:szCs w:val="24"/>
        </w:rPr>
      </w:pPr>
      <w:r w:rsidRPr="00522B29">
        <w:rPr>
          <w:rFonts w:ascii="Times New Roman" w:hAnsi="Times New Roman"/>
          <w:b/>
          <w:sz w:val="24"/>
          <w:szCs w:val="24"/>
        </w:rPr>
        <w:t xml:space="preserve">дорожной деятельности, транспорту и </w:t>
      </w:r>
    </w:p>
    <w:p w:rsidR="00522B29" w:rsidRPr="00522B29" w:rsidRDefault="00522B29" w:rsidP="00522B29">
      <w:pPr>
        <w:rPr>
          <w:rFonts w:ascii="Times New Roman" w:hAnsi="Times New Roman"/>
          <w:b/>
          <w:sz w:val="24"/>
          <w:szCs w:val="24"/>
        </w:rPr>
      </w:pPr>
      <w:r w:rsidRPr="00522B29">
        <w:rPr>
          <w:rFonts w:ascii="Times New Roman" w:hAnsi="Times New Roman"/>
          <w:b/>
          <w:sz w:val="24"/>
          <w:szCs w:val="24"/>
        </w:rPr>
        <w:t>связи</w:t>
      </w:r>
    </w:p>
    <w:p w:rsidR="00522B29" w:rsidRPr="00BF1A99" w:rsidRDefault="00522B29" w:rsidP="00522B29">
      <w:pPr>
        <w:rPr>
          <w:rFonts w:ascii="Times New Roman" w:hAnsi="Times New Roman"/>
          <w:b/>
          <w:sz w:val="24"/>
          <w:szCs w:val="24"/>
        </w:rPr>
      </w:pPr>
      <w:r w:rsidRPr="00BF1A99">
        <w:rPr>
          <w:rFonts w:ascii="Times New Roman" w:hAnsi="Times New Roman"/>
          <w:b/>
          <w:sz w:val="24"/>
          <w:szCs w:val="24"/>
        </w:rPr>
        <w:tab/>
      </w:r>
      <w:r w:rsidRPr="00BF1A99">
        <w:rPr>
          <w:rFonts w:ascii="Times New Roman" w:hAnsi="Times New Roman"/>
          <w:b/>
          <w:sz w:val="24"/>
          <w:szCs w:val="24"/>
        </w:rPr>
        <w:tab/>
      </w:r>
      <w:r w:rsidRPr="00BF1A99">
        <w:rPr>
          <w:rFonts w:ascii="Times New Roman" w:hAnsi="Times New Roman"/>
          <w:b/>
          <w:sz w:val="24"/>
          <w:szCs w:val="24"/>
        </w:rPr>
        <w:tab/>
      </w:r>
      <w:r w:rsidRPr="00BF1A99">
        <w:rPr>
          <w:rFonts w:ascii="Times New Roman" w:hAnsi="Times New Roman"/>
          <w:b/>
          <w:sz w:val="24"/>
          <w:szCs w:val="24"/>
        </w:rPr>
        <w:tab/>
      </w:r>
      <w:r w:rsidRPr="00BF1A99">
        <w:rPr>
          <w:rFonts w:ascii="Times New Roman" w:hAnsi="Times New Roman"/>
          <w:b/>
          <w:sz w:val="24"/>
          <w:szCs w:val="24"/>
        </w:rPr>
        <w:tab/>
      </w:r>
      <w:r w:rsidRPr="00BF1A99">
        <w:rPr>
          <w:rFonts w:ascii="Times New Roman" w:hAnsi="Times New Roman"/>
          <w:b/>
          <w:sz w:val="24"/>
          <w:szCs w:val="24"/>
        </w:rPr>
        <w:tab/>
      </w:r>
      <w:r w:rsidRPr="00BF1A99">
        <w:rPr>
          <w:rFonts w:ascii="Times New Roman" w:hAnsi="Times New Roman"/>
          <w:b/>
          <w:sz w:val="24"/>
          <w:szCs w:val="24"/>
        </w:rPr>
        <w:tab/>
      </w:r>
      <w:r w:rsidRPr="00BF1A99">
        <w:rPr>
          <w:rFonts w:ascii="Times New Roman" w:hAnsi="Times New Roman"/>
          <w:b/>
          <w:sz w:val="24"/>
          <w:szCs w:val="24"/>
        </w:rPr>
        <w:tab/>
        <w:t xml:space="preserve">    </w:t>
      </w:r>
    </w:p>
    <w:p w:rsidR="00093562" w:rsidRDefault="00093562" w:rsidP="00093562">
      <w:pPr>
        <w:jc w:val="center"/>
        <w:rPr>
          <w:rFonts w:ascii="Times New Roman" w:hAnsi="Times New Roman"/>
          <w:b/>
          <w:sz w:val="24"/>
          <w:szCs w:val="24"/>
          <w:highlight w:val="yellow"/>
        </w:rPr>
      </w:pPr>
    </w:p>
    <w:p w:rsidR="00926AA6" w:rsidRDefault="00926AA6" w:rsidP="00093562">
      <w:pPr>
        <w:jc w:val="center"/>
        <w:rPr>
          <w:rFonts w:ascii="Times New Roman" w:hAnsi="Times New Roman"/>
          <w:b/>
          <w:sz w:val="24"/>
          <w:szCs w:val="24"/>
          <w:highlight w:val="yellow"/>
        </w:rPr>
      </w:pPr>
    </w:p>
    <w:p w:rsidR="00926AA6" w:rsidRDefault="00926AA6" w:rsidP="00093562">
      <w:pPr>
        <w:jc w:val="center"/>
        <w:rPr>
          <w:rFonts w:ascii="Times New Roman" w:hAnsi="Times New Roman"/>
          <w:b/>
          <w:sz w:val="24"/>
          <w:szCs w:val="24"/>
          <w:highlight w:val="yellow"/>
        </w:rPr>
      </w:pPr>
    </w:p>
    <w:p w:rsidR="00926AA6" w:rsidRDefault="00926AA6" w:rsidP="00093562">
      <w:pPr>
        <w:jc w:val="center"/>
        <w:rPr>
          <w:rFonts w:ascii="Times New Roman" w:hAnsi="Times New Roman"/>
          <w:b/>
          <w:sz w:val="24"/>
          <w:szCs w:val="24"/>
          <w:highlight w:val="yellow"/>
        </w:rPr>
      </w:pPr>
    </w:p>
    <w:p w:rsidR="00FE22DD" w:rsidRDefault="00FE22DD" w:rsidP="00093562">
      <w:pPr>
        <w:jc w:val="center"/>
        <w:rPr>
          <w:rFonts w:ascii="Times New Roman" w:hAnsi="Times New Roman"/>
          <w:b/>
          <w:sz w:val="24"/>
          <w:szCs w:val="24"/>
          <w:highlight w:val="yellow"/>
        </w:rPr>
      </w:pPr>
    </w:p>
    <w:p w:rsidR="00FE22DD" w:rsidRDefault="00FE22DD" w:rsidP="00093562">
      <w:pPr>
        <w:jc w:val="center"/>
        <w:rPr>
          <w:rFonts w:ascii="Times New Roman" w:hAnsi="Times New Roman"/>
          <w:b/>
          <w:sz w:val="24"/>
          <w:szCs w:val="24"/>
          <w:highlight w:val="yellow"/>
        </w:rPr>
      </w:pPr>
    </w:p>
    <w:p w:rsidR="00FE22DD" w:rsidRDefault="00FE22DD" w:rsidP="00093562">
      <w:pPr>
        <w:jc w:val="center"/>
        <w:rPr>
          <w:rFonts w:ascii="Times New Roman" w:hAnsi="Times New Roman"/>
          <w:b/>
          <w:sz w:val="24"/>
          <w:szCs w:val="24"/>
          <w:highlight w:val="yellow"/>
        </w:rPr>
      </w:pPr>
    </w:p>
    <w:p w:rsidR="00FE22DD" w:rsidRDefault="00FE22DD" w:rsidP="00093562">
      <w:pPr>
        <w:jc w:val="center"/>
        <w:rPr>
          <w:rFonts w:ascii="Times New Roman" w:hAnsi="Times New Roman"/>
          <w:b/>
          <w:sz w:val="24"/>
          <w:szCs w:val="24"/>
          <w:highlight w:val="yellow"/>
        </w:rPr>
      </w:pPr>
    </w:p>
    <w:p w:rsidR="00FE22DD" w:rsidRDefault="00FE22DD" w:rsidP="00093562">
      <w:pPr>
        <w:jc w:val="center"/>
        <w:rPr>
          <w:rFonts w:ascii="Times New Roman" w:hAnsi="Times New Roman"/>
          <w:b/>
          <w:sz w:val="24"/>
          <w:szCs w:val="24"/>
          <w:highlight w:val="yellow"/>
        </w:rPr>
      </w:pPr>
    </w:p>
    <w:p w:rsidR="00FE22DD" w:rsidRDefault="00FE22DD" w:rsidP="00093562">
      <w:pPr>
        <w:jc w:val="center"/>
        <w:rPr>
          <w:rFonts w:ascii="Times New Roman" w:hAnsi="Times New Roman"/>
          <w:b/>
          <w:sz w:val="24"/>
          <w:szCs w:val="24"/>
          <w:highlight w:val="yellow"/>
        </w:rPr>
      </w:pPr>
    </w:p>
    <w:p w:rsidR="00FE22DD" w:rsidRDefault="00FE22DD" w:rsidP="00093562">
      <w:pPr>
        <w:jc w:val="center"/>
        <w:rPr>
          <w:rFonts w:ascii="Times New Roman" w:hAnsi="Times New Roman"/>
          <w:b/>
          <w:sz w:val="24"/>
          <w:szCs w:val="24"/>
          <w:highlight w:val="yellow"/>
        </w:rPr>
      </w:pPr>
    </w:p>
    <w:p w:rsidR="00FE22DD" w:rsidRDefault="00FE22DD" w:rsidP="00093562">
      <w:pPr>
        <w:jc w:val="center"/>
        <w:rPr>
          <w:rFonts w:ascii="Times New Roman" w:hAnsi="Times New Roman"/>
          <w:b/>
          <w:sz w:val="24"/>
          <w:szCs w:val="24"/>
          <w:highlight w:val="yellow"/>
        </w:rPr>
      </w:pPr>
      <w:bookmarkStart w:id="0" w:name="_GoBack"/>
      <w:bookmarkEnd w:id="0"/>
    </w:p>
    <w:p w:rsidR="00926AA6" w:rsidRDefault="00926AA6" w:rsidP="00093562">
      <w:pPr>
        <w:jc w:val="center"/>
        <w:rPr>
          <w:rFonts w:ascii="Times New Roman" w:hAnsi="Times New Roman"/>
          <w:b/>
          <w:sz w:val="24"/>
          <w:szCs w:val="24"/>
          <w:highlight w:val="yellow"/>
        </w:rPr>
      </w:pPr>
    </w:p>
    <w:p w:rsidR="00926AA6" w:rsidRDefault="00926AA6" w:rsidP="00093562">
      <w:pPr>
        <w:jc w:val="center"/>
        <w:rPr>
          <w:rFonts w:ascii="Times New Roman" w:hAnsi="Times New Roman"/>
          <w:b/>
          <w:sz w:val="24"/>
          <w:szCs w:val="24"/>
          <w:highlight w:val="yellow"/>
        </w:rPr>
      </w:pPr>
    </w:p>
    <w:p w:rsidR="00926AA6" w:rsidRDefault="00926AA6" w:rsidP="00093562">
      <w:pPr>
        <w:jc w:val="center"/>
        <w:rPr>
          <w:rFonts w:ascii="Times New Roman" w:hAnsi="Times New Roman"/>
          <w:b/>
          <w:sz w:val="24"/>
          <w:szCs w:val="24"/>
          <w:highlight w:val="yellow"/>
        </w:rPr>
      </w:pPr>
    </w:p>
    <w:p w:rsidR="00926AA6" w:rsidRDefault="00926AA6" w:rsidP="00093562">
      <w:pPr>
        <w:jc w:val="center"/>
        <w:rPr>
          <w:rFonts w:ascii="Times New Roman" w:hAnsi="Times New Roman"/>
          <w:b/>
          <w:sz w:val="24"/>
          <w:szCs w:val="24"/>
          <w:highlight w:val="yellow"/>
        </w:rPr>
      </w:pPr>
    </w:p>
    <w:p w:rsidR="00863FA7" w:rsidRDefault="00863FA7" w:rsidP="00D97607">
      <w:pPr>
        <w:jc w:val="center"/>
        <w:rPr>
          <w:rFonts w:ascii="Times New Roman" w:hAnsi="Times New Roman"/>
          <w:b/>
          <w:sz w:val="24"/>
          <w:szCs w:val="24"/>
        </w:rPr>
      </w:pPr>
    </w:p>
    <w:p w:rsidR="00D97607" w:rsidRPr="000F259C" w:rsidRDefault="00D97607" w:rsidP="00D97607">
      <w:pPr>
        <w:jc w:val="center"/>
        <w:rPr>
          <w:rFonts w:ascii="Times New Roman" w:hAnsi="Times New Roman"/>
          <w:b/>
          <w:sz w:val="24"/>
          <w:szCs w:val="24"/>
        </w:rPr>
      </w:pPr>
      <w:r w:rsidRPr="000F259C">
        <w:rPr>
          <w:rFonts w:ascii="Times New Roman" w:hAnsi="Times New Roman"/>
          <w:b/>
          <w:sz w:val="24"/>
          <w:szCs w:val="24"/>
        </w:rPr>
        <w:lastRenderedPageBreak/>
        <w:t>РЕШЕНИЕ</w:t>
      </w:r>
    </w:p>
    <w:p w:rsidR="000F259C" w:rsidRPr="000F259C" w:rsidRDefault="000F259C" w:rsidP="000F259C">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D97607" w:rsidRPr="000F259C" w:rsidRDefault="00D97607" w:rsidP="00973E70">
      <w:pPr>
        <w:rPr>
          <w:rFonts w:ascii="Times New Roman" w:hAnsi="Times New Roman"/>
          <w:b/>
          <w:sz w:val="24"/>
          <w:szCs w:val="24"/>
        </w:rPr>
      </w:pPr>
    </w:p>
    <w:p w:rsidR="00D97607" w:rsidRPr="000F259C" w:rsidRDefault="00973E70" w:rsidP="00D97607">
      <w:pPr>
        <w:rPr>
          <w:rFonts w:ascii="Times New Roman" w:hAnsi="Times New Roman"/>
          <w:b/>
          <w:sz w:val="24"/>
          <w:szCs w:val="24"/>
        </w:rPr>
      </w:pPr>
      <w:r w:rsidRPr="000F259C">
        <w:rPr>
          <w:rFonts w:ascii="Times New Roman" w:hAnsi="Times New Roman"/>
          <w:b/>
          <w:sz w:val="24"/>
          <w:szCs w:val="24"/>
        </w:rPr>
        <w:t>2</w:t>
      </w:r>
      <w:r w:rsidR="008F05C4">
        <w:rPr>
          <w:rFonts w:ascii="Times New Roman" w:hAnsi="Times New Roman"/>
          <w:b/>
          <w:sz w:val="24"/>
          <w:szCs w:val="24"/>
        </w:rPr>
        <w:t>1.07</w:t>
      </w:r>
      <w:r w:rsidR="00D97607" w:rsidRPr="000F259C">
        <w:rPr>
          <w:rFonts w:ascii="Times New Roman" w:hAnsi="Times New Roman"/>
          <w:b/>
          <w:sz w:val="24"/>
          <w:szCs w:val="24"/>
        </w:rPr>
        <w:t>.202</w:t>
      </w:r>
      <w:r w:rsidRPr="000F259C">
        <w:rPr>
          <w:rFonts w:ascii="Times New Roman" w:hAnsi="Times New Roman"/>
          <w:b/>
          <w:sz w:val="24"/>
          <w:szCs w:val="24"/>
        </w:rPr>
        <w:t>2</w:t>
      </w:r>
      <w:r w:rsidR="00D97607" w:rsidRPr="000F259C">
        <w:rPr>
          <w:rFonts w:ascii="Times New Roman" w:hAnsi="Times New Roman"/>
          <w:b/>
          <w:sz w:val="24"/>
          <w:szCs w:val="24"/>
        </w:rPr>
        <w:t xml:space="preserve">                                                                                                    </w:t>
      </w:r>
      <w:r w:rsidR="00021B71" w:rsidRPr="000F259C">
        <w:rPr>
          <w:rFonts w:ascii="Times New Roman" w:hAnsi="Times New Roman"/>
          <w:b/>
          <w:sz w:val="24"/>
          <w:szCs w:val="24"/>
        </w:rPr>
        <w:t xml:space="preserve">                               </w:t>
      </w:r>
      <w:r w:rsidR="00D97607" w:rsidRPr="000F259C">
        <w:rPr>
          <w:rFonts w:ascii="Times New Roman" w:hAnsi="Times New Roman"/>
          <w:b/>
          <w:sz w:val="24"/>
          <w:szCs w:val="24"/>
        </w:rPr>
        <w:t xml:space="preserve">    № 1   </w:t>
      </w:r>
    </w:p>
    <w:p w:rsidR="00D97607" w:rsidRPr="006D6008" w:rsidRDefault="00D97607" w:rsidP="00D97607">
      <w:pPr>
        <w:rPr>
          <w:rFonts w:ascii="Times New Roman" w:hAnsi="Times New Roman"/>
          <w:b/>
          <w:sz w:val="24"/>
          <w:szCs w:val="24"/>
          <w:highlight w:val="yellow"/>
        </w:rPr>
      </w:pPr>
    </w:p>
    <w:p w:rsidR="008F05C4" w:rsidRPr="008F05C4" w:rsidRDefault="008F05C4" w:rsidP="008F05C4">
      <w:pPr>
        <w:jc w:val="center"/>
        <w:rPr>
          <w:rFonts w:ascii="Times New Roman" w:hAnsi="Times New Roman"/>
          <w:b/>
          <w:sz w:val="24"/>
          <w:szCs w:val="22"/>
        </w:rPr>
      </w:pPr>
      <w:proofErr w:type="gramStart"/>
      <w:r w:rsidRPr="008F05C4">
        <w:rPr>
          <w:rFonts w:ascii="Times New Roman" w:hAnsi="Times New Roman"/>
          <w:b/>
          <w:sz w:val="24"/>
          <w:szCs w:val="22"/>
        </w:rPr>
        <w:t>О проекте решения «Об утверждении порядка учета предложений по 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а также о порядке участия граждан в его обсуждении»</w:t>
      </w:r>
      <w:proofErr w:type="gramEnd"/>
    </w:p>
    <w:p w:rsidR="000F259C" w:rsidRPr="006D6008" w:rsidRDefault="000F259C" w:rsidP="00E31405">
      <w:pPr>
        <w:ind w:firstLine="709"/>
        <w:jc w:val="both"/>
        <w:rPr>
          <w:rFonts w:ascii="Times New Roman" w:eastAsia="Times New Roman" w:hAnsi="Times New Roman"/>
          <w:sz w:val="24"/>
          <w:szCs w:val="24"/>
          <w:highlight w:val="yellow"/>
        </w:rPr>
      </w:pPr>
    </w:p>
    <w:p w:rsidR="00E31405" w:rsidRPr="00BC768C" w:rsidRDefault="00E31405" w:rsidP="00E31405">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информацию </w:t>
      </w:r>
      <w:r w:rsidR="008F05C4" w:rsidRPr="008F05C4">
        <w:rPr>
          <w:rFonts w:ascii="Times New Roman" w:hAnsi="Times New Roman"/>
          <w:sz w:val="24"/>
          <w:szCs w:val="24"/>
        </w:rPr>
        <w:t>начальник</w:t>
      </w:r>
      <w:r w:rsidR="008F05C4">
        <w:rPr>
          <w:rFonts w:ascii="Times New Roman" w:hAnsi="Times New Roman"/>
          <w:sz w:val="24"/>
          <w:szCs w:val="24"/>
        </w:rPr>
        <w:t>а</w:t>
      </w:r>
      <w:r w:rsidR="008F05C4" w:rsidRPr="008F05C4">
        <w:rPr>
          <w:rFonts w:ascii="Times New Roman" w:hAnsi="Times New Roman"/>
          <w:sz w:val="24"/>
          <w:szCs w:val="24"/>
        </w:rPr>
        <w:t xml:space="preserve"> отдела правовой и кадровой работы Аппарата Администрации Глазовского района </w:t>
      </w:r>
      <w:proofErr w:type="spellStart"/>
      <w:r w:rsidR="008F05C4" w:rsidRPr="008F05C4">
        <w:rPr>
          <w:rFonts w:ascii="Times New Roman" w:hAnsi="Times New Roman"/>
          <w:sz w:val="24"/>
          <w:szCs w:val="24"/>
        </w:rPr>
        <w:t>М.В.Русских</w:t>
      </w:r>
      <w:proofErr w:type="spellEnd"/>
      <w:r w:rsidRPr="008F05C4">
        <w:rPr>
          <w:rFonts w:ascii="Times New Roman" w:hAnsi="Times New Roman"/>
          <w:sz w:val="24"/>
          <w:szCs w:val="24"/>
        </w:rPr>
        <w:t>,</w:t>
      </w:r>
      <w:r w:rsidRPr="00BC768C">
        <w:rPr>
          <w:rFonts w:ascii="Times New Roman" w:hAnsi="Times New Roman"/>
          <w:sz w:val="24"/>
          <w:szCs w:val="24"/>
        </w:rPr>
        <w:t xml:space="preserve"> </w:t>
      </w:r>
      <w:r w:rsidRPr="00BC768C">
        <w:rPr>
          <w:rFonts w:ascii="Times New Roman" w:hAnsi="Times New Roman"/>
          <w:b/>
          <w:sz w:val="24"/>
          <w:szCs w:val="24"/>
        </w:rPr>
        <w:t>постоянн</w:t>
      </w:r>
      <w:r w:rsidR="00F234F2" w:rsidRPr="00BC768C">
        <w:rPr>
          <w:rFonts w:ascii="Times New Roman" w:hAnsi="Times New Roman"/>
          <w:b/>
          <w:sz w:val="24"/>
          <w:szCs w:val="24"/>
        </w:rPr>
        <w:t>ые</w:t>
      </w:r>
      <w:r w:rsidRPr="00BC768C">
        <w:rPr>
          <w:rFonts w:ascii="Times New Roman" w:hAnsi="Times New Roman"/>
          <w:b/>
          <w:sz w:val="24"/>
          <w:szCs w:val="24"/>
        </w:rPr>
        <w:t xml:space="preserve"> комисси</w:t>
      </w:r>
      <w:r w:rsidR="00F234F2" w:rsidRPr="00BC768C">
        <w:rPr>
          <w:rFonts w:ascii="Times New Roman" w:hAnsi="Times New Roman"/>
          <w:b/>
          <w:sz w:val="24"/>
          <w:szCs w:val="24"/>
        </w:rPr>
        <w:t>и</w:t>
      </w:r>
      <w:r w:rsidRPr="00BC768C">
        <w:rPr>
          <w:rFonts w:ascii="Times New Roman" w:hAnsi="Times New Roman"/>
          <w:b/>
          <w:sz w:val="24"/>
          <w:szCs w:val="24"/>
        </w:rPr>
        <w:t xml:space="preserve"> РЕШИЛ</w:t>
      </w:r>
      <w:r w:rsidR="00F234F2" w:rsidRPr="00BC768C">
        <w:rPr>
          <w:rFonts w:ascii="Times New Roman" w:hAnsi="Times New Roman"/>
          <w:b/>
          <w:sz w:val="24"/>
          <w:szCs w:val="24"/>
        </w:rPr>
        <w:t>И</w:t>
      </w:r>
      <w:r w:rsidRPr="00BC768C">
        <w:rPr>
          <w:rFonts w:ascii="Times New Roman" w:hAnsi="Times New Roman"/>
          <w:b/>
          <w:sz w:val="24"/>
          <w:szCs w:val="24"/>
        </w:rPr>
        <w:t>:</w:t>
      </w:r>
    </w:p>
    <w:p w:rsidR="00E31405" w:rsidRPr="006D6008" w:rsidRDefault="00E31405" w:rsidP="00E31405">
      <w:pPr>
        <w:ind w:firstLine="709"/>
        <w:jc w:val="both"/>
        <w:rPr>
          <w:rFonts w:ascii="Times New Roman" w:hAnsi="Times New Roman"/>
          <w:sz w:val="24"/>
          <w:szCs w:val="24"/>
          <w:highlight w:val="yellow"/>
        </w:rPr>
      </w:pPr>
    </w:p>
    <w:p w:rsidR="00E31405" w:rsidRPr="00BC768C" w:rsidRDefault="00E31405" w:rsidP="00F234F2">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sidR="008F05C4" w:rsidRPr="008F05C4">
        <w:rPr>
          <w:rFonts w:ascii="Times New Roman" w:hAnsi="Times New Roman"/>
          <w:sz w:val="24"/>
          <w:szCs w:val="24"/>
        </w:rPr>
        <w:t>начальник</w:t>
      </w:r>
      <w:r w:rsidR="008F05C4">
        <w:rPr>
          <w:rFonts w:ascii="Times New Roman" w:hAnsi="Times New Roman"/>
          <w:sz w:val="24"/>
          <w:szCs w:val="24"/>
        </w:rPr>
        <w:t>а</w:t>
      </w:r>
      <w:r w:rsidR="008F05C4" w:rsidRPr="008F05C4">
        <w:rPr>
          <w:rFonts w:ascii="Times New Roman" w:hAnsi="Times New Roman"/>
          <w:sz w:val="24"/>
          <w:szCs w:val="24"/>
        </w:rPr>
        <w:t xml:space="preserve"> отдела правовой и кадровой работы Аппарата Администрации Глазовского района </w:t>
      </w:r>
      <w:proofErr w:type="spellStart"/>
      <w:r w:rsidR="008F05C4" w:rsidRPr="008F05C4">
        <w:rPr>
          <w:rFonts w:ascii="Times New Roman" w:hAnsi="Times New Roman"/>
          <w:sz w:val="24"/>
          <w:szCs w:val="24"/>
        </w:rPr>
        <w:t>М.В.Русских</w:t>
      </w:r>
      <w:proofErr w:type="spellEnd"/>
      <w:r w:rsidR="008F05C4" w:rsidRPr="00BC768C">
        <w:rPr>
          <w:rFonts w:ascii="Times New Roman" w:hAnsi="Times New Roman"/>
          <w:sz w:val="24"/>
          <w:szCs w:val="24"/>
        </w:rPr>
        <w:t xml:space="preserve"> </w:t>
      </w:r>
      <w:r w:rsidRPr="00BC768C">
        <w:rPr>
          <w:rFonts w:ascii="Times New Roman" w:hAnsi="Times New Roman"/>
          <w:sz w:val="24"/>
          <w:szCs w:val="24"/>
        </w:rPr>
        <w:t>принять к сведению.</w:t>
      </w:r>
    </w:p>
    <w:p w:rsidR="00E31405" w:rsidRPr="00BC768C" w:rsidRDefault="00E31405" w:rsidP="00BC768C">
      <w:pPr>
        <w:ind w:firstLine="709"/>
        <w:jc w:val="both"/>
        <w:rPr>
          <w:rFonts w:ascii="Times New Roman" w:hAnsi="Times New Roman"/>
          <w:sz w:val="24"/>
          <w:szCs w:val="24"/>
        </w:rPr>
      </w:pPr>
      <w:r w:rsidRPr="00BC768C">
        <w:rPr>
          <w:rFonts w:ascii="Times New Roman" w:hAnsi="Times New Roman"/>
          <w:sz w:val="24"/>
          <w:szCs w:val="24"/>
        </w:rPr>
        <w:t xml:space="preserve">2. </w:t>
      </w:r>
      <w:proofErr w:type="gramStart"/>
      <w:r w:rsidRPr="00BC768C">
        <w:rPr>
          <w:rFonts w:ascii="Times New Roman" w:hAnsi="Times New Roman"/>
          <w:sz w:val="24"/>
          <w:szCs w:val="24"/>
        </w:rPr>
        <w:t xml:space="preserve">Вопрос </w:t>
      </w:r>
      <w:r w:rsidR="008F05C4" w:rsidRPr="008F05C4">
        <w:rPr>
          <w:rFonts w:ascii="Times New Roman" w:hAnsi="Times New Roman"/>
          <w:sz w:val="24"/>
          <w:szCs w:val="22"/>
        </w:rPr>
        <w:t>«Об утверждении порядка учета предложений по 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а также о порядке участия граждан в его обсуждении»</w:t>
      </w:r>
      <w:r w:rsidR="008F05C4">
        <w:rPr>
          <w:rFonts w:ascii="Times New Roman" w:hAnsi="Times New Roman"/>
          <w:b/>
          <w:sz w:val="24"/>
          <w:szCs w:val="22"/>
        </w:rPr>
        <w:t xml:space="preserve"> </w:t>
      </w:r>
      <w:r w:rsidRPr="00BC768C">
        <w:rPr>
          <w:rFonts w:ascii="Times New Roman" w:hAnsi="Times New Roman"/>
          <w:sz w:val="24"/>
          <w:szCs w:val="24"/>
        </w:rPr>
        <w:t>вынести на рассмотрение очередной сессии</w:t>
      </w:r>
      <w:proofErr w:type="gramEnd"/>
      <w:r w:rsidRPr="00BC768C">
        <w:rPr>
          <w:rFonts w:ascii="Times New Roman" w:hAnsi="Times New Roman"/>
          <w:sz w:val="24"/>
          <w:szCs w:val="24"/>
        </w:rPr>
        <w:t xml:space="preserve"> Совета депутатов муниципального образования «Муниципальный округ Глазовский район Удмуртской Республики».</w:t>
      </w:r>
    </w:p>
    <w:p w:rsidR="005A4926" w:rsidRPr="006D6008" w:rsidRDefault="005A4926" w:rsidP="005A4926">
      <w:pPr>
        <w:jc w:val="both"/>
        <w:rPr>
          <w:rFonts w:ascii="Times New Roman" w:hAnsi="Times New Roman"/>
          <w:sz w:val="24"/>
          <w:szCs w:val="24"/>
          <w:highlight w:val="yellow"/>
        </w:rPr>
      </w:pPr>
    </w:p>
    <w:p w:rsidR="00F234F2" w:rsidRPr="006D6008" w:rsidRDefault="00F234F2" w:rsidP="005A4926">
      <w:pPr>
        <w:jc w:val="both"/>
        <w:rPr>
          <w:rFonts w:ascii="Times New Roman" w:hAnsi="Times New Roman"/>
          <w:sz w:val="24"/>
          <w:szCs w:val="24"/>
          <w:highlight w:val="yellow"/>
        </w:rPr>
      </w:pPr>
    </w:p>
    <w:p w:rsidR="00F234F2" w:rsidRPr="006D6008" w:rsidRDefault="00F234F2" w:rsidP="005A4926">
      <w:pPr>
        <w:jc w:val="both"/>
        <w:rPr>
          <w:rFonts w:ascii="Times New Roman" w:hAnsi="Times New Roman"/>
          <w:sz w:val="24"/>
          <w:szCs w:val="24"/>
          <w:highlight w:val="yellow"/>
        </w:rPr>
      </w:pPr>
    </w:p>
    <w:p w:rsidR="00D70849" w:rsidRPr="000F259C" w:rsidRDefault="00D70849" w:rsidP="00D70849">
      <w:pPr>
        <w:tabs>
          <w:tab w:val="left" w:pos="8160"/>
        </w:tabs>
        <w:jc w:val="both"/>
        <w:rPr>
          <w:rFonts w:ascii="Times New Roman" w:hAnsi="Times New Roman"/>
          <w:b/>
          <w:sz w:val="24"/>
          <w:szCs w:val="24"/>
        </w:rPr>
      </w:pPr>
      <w:r w:rsidRPr="000F259C">
        <w:rPr>
          <w:rFonts w:ascii="Times New Roman" w:hAnsi="Times New Roman"/>
          <w:b/>
          <w:sz w:val="24"/>
          <w:szCs w:val="24"/>
        </w:rPr>
        <w:t xml:space="preserve">Председатель постоянной комиссии                                                                    </w:t>
      </w:r>
      <w:proofErr w:type="spellStart"/>
      <w:r w:rsidRPr="000F259C">
        <w:rPr>
          <w:rFonts w:ascii="Times New Roman" w:eastAsia="Times New Roman" w:hAnsi="Times New Roman"/>
          <w:b/>
          <w:sz w:val="24"/>
          <w:szCs w:val="24"/>
        </w:rPr>
        <w:t>А.А.Туктарева</w:t>
      </w:r>
      <w:proofErr w:type="spellEnd"/>
    </w:p>
    <w:p w:rsidR="00D70849" w:rsidRPr="000F259C" w:rsidRDefault="00D70849" w:rsidP="00D70849">
      <w:pPr>
        <w:tabs>
          <w:tab w:val="left" w:pos="8160"/>
        </w:tabs>
        <w:jc w:val="both"/>
        <w:rPr>
          <w:rFonts w:ascii="Times New Roman" w:eastAsia="Times New Roman" w:hAnsi="Times New Roman"/>
          <w:b/>
          <w:sz w:val="24"/>
          <w:szCs w:val="24"/>
        </w:rPr>
      </w:pPr>
      <w:r w:rsidRPr="000F259C">
        <w:rPr>
          <w:rFonts w:ascii="Times New Roman" w:hAnsi="Times New Roman"/>
          <w:b/>
          <w:sz w:val="24"/>
          <w:szCs w:val="24"/>
        </w:rPr>
        <w:t xml:space="preserve">по </w:t>
      </w:r>
      <w:r w:rsidRPr="000F259C">
        <w:rPr>
          <w:rFonts w:ascii="Times New Roman" w:eastAsia="Times New Roman" w:hAnsi="Times New Roman"/>
          <w:b/>
          <w:sz w:val="24"/>
          <w:szCs w:val="24"/>
        </w:rPr>
        <w:t xml:space="preserve">финансовым, экономическим, </w:t>
      </w:r>
    </w:p>
    <w:p w:rsidR="00D70849" w:rsidRPr="000F259C" w:rsidRDefault="00D70849" w:rsidP="00D70849">
      <w:pPr>
        <w:tabs>
          <w:tab w:val="left" w:pos="8160"/>
        </w:tabs>
        <w:jc w:val="both"/>
        <w:rPr>
          <w:rFonts w:ascii="Times New Roman" w:eastAsia="Times New Roman" w:hAnsi="Times New Roman"/>
          <w:b/>
          <w:sz w:val="24"/>
          <w:szCs w:val="24"/>
        </w:rPr>
      </w:pPr>
      <w:r w:rsidRPr="000F259C">
        <w:rPr>
          <w:rFonts w:ascii="Times New Roman" w:eastAsia="Times New Roman" w:hAnsi="Times New Roman"/>
          <w:b/>
          <w:sz w:val="24"/>
          <w:szCs w:val="24"/>
        </w:rPr>
        <w:t xml:space="preserve">земельным, имущественным и </w:t>
      </w:r>
    </w:p>
    <w:p w:rsidR="00D70849" w:rsidRPr="000F259C" w:rsidRDefault="00D70849" w:rsidP="00D70849">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сельскохозяйственным вопросам</w:t>
      </w:r>
      <w:r w:rsidRPr="000F259C">
        <w:rPr>
          <w:rFonts w:ascii="Times New Roman" w:eastAsia="Times New Roman" w:hAnsi="Times New Roman"/>
          <w:b/>
          <w:sz w:val="24"/>
          <w:szCs w:val="24"/>
        </w:rPr>
        <w:tab/>
        <w:t xml:space="preserve">                      </w:t>
      </w:r>
    </w:p>
    <w:p w:rsidR="00D70849" w:rsidRPr="006D6008" w:rsidRDefault="00D70849" w:rsidP="005A4926">
      <w:pPr>
        <w:jc w:val="both"/>
        <w:rPr>
          <w:rFonts w:ascii="Times New Roman" w:hAnsi="Times New Roman"/>
          <w:sz w:val="24"/>
          <w:szCs w:val="24"/>
          <w:highlight w:val="yellow"/>
        </w:rPr>
      </w:pPr>
    </w:p>
    <w:p w:rsidR="005707A5" w:rsidRPr="006D6008" w:rsidRDefault="005707A5" w:rsidP="005A4926">
      <w:pPr>
        <w:jc w:val="center"/>
        <w:rPr>
          <w:rFonts w:ascii="Times New Roman" w:hAnsi="Times New Roman"/>
          <w:b/>
          <w:sz w:val="24"/>
          <w:szCs w:val="24"/>
          <w:highlight w:val="yellow"/>
        </w:rPr>
      </w:pPr>
    </w:p>
    <w:p w:rsidR="005707A5" w:rsidRPr="006D6008" w:rsidRDefault="005707A5"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D97607" w:rsidRDefault="00D97607" w:rsidP="00015C79">
      <w:pPr>
        <w:rPr>
          <w:rFonts w:ascii="Times New Roman" w:hAnsi="Times New Roman"/>
          <w:b/>
          <w:sz w:val="24"/>
          <w:szCs w:val="24"/>
          <w:highlight w:val="yellow"/>
        </w:rPr>
      </w:pPr>
    </w:p>
    <w:p w:rsidR="004C7C6E" w:rsidRPr="006D6008" w:rsidRDefault="004C7C6E" w:rsidP="00015C79">
      <w:pPr>
        <w:rPr>
          <w:rFonts w:ascii="Times New Roman" w:hAnsi="Times New Roman"/>
          <w:b/>
          <w:sz w:val="24"/>
          <w:szCs w:val="24"/>
          <w:highlight w:val="yellow"/>
        </w:rPr>
      </w:pPr>
    </w:p>
    <w:p w:rsidR="00973E70" w:rsidRDefault="00973E70" w:rsidP="00F234F2">
      <w:pPr>
        <w:rPr>
          <w:rFonts w:ascii="Times New Roman" w:hAnsi="Times New Roman"/>
          <w:b/>
          <w:sz w:val="24"/>
          <w:szCs w:val="24"/>
          <w:highlight w:val="yellow"/>
        </w:rPr>
      </w:pPr>
    </w:p>
    <w:p w:rsidR="00863FA7" w:rsidRDefault="00863FA7" w:rsidP="00F234F2">
      <w:pPr>
        <w:rPr>
          <w:rFonts w:ascii="Times New Roman" w:hAnsi="Times New Roman"/>
          <w:b/>
          <w:sz w:val="24"/>
          <w:szCs w:val="24"/>
          <w:highlight w:val="yellow"/>
        </w:rPr>
      </w:pPr>
    </w:p>
    <w:p w:rsidR="00863FA7" w:rsidRDefault="00863FA7" w:rsidP="00F234F2">
      <w:pPr>
        <w:rPr>
          <w:rFonts w:ascii="Times New Roman" w:hAnsi="Times New Roman"/>
          <w:b/>
          <w:sz w:val="24"/>
          <w:szCs w:val="24"/>
          <w:highlight w:val="yellow"/>
        </w:rPr>
      </w:pPr>
    </w:p>
    <w:p w:rsidR="00863FA7" w:rsidRDefault="00863FA7" w:rsidP="00F234F2">
      <w:pPr>
        <w:rPr>
          <w:rFonts w:ascii="Times New Roman" w:hAnsi="Times New Roman"/>
          <w:b/>
          <w:sz w:val="24"/>
          <w:szCs w:val="24"/>
          <w:highlight w:val="yellow"/>
        </w:rPr>
      </w:pPr>
    </w:p>
    <w:p w:rsidR="00863FA7" w:rsidRDefault="00863FA7" w:rsidP="00F234F2">
      <w:pPr>
        <w:rPr>
          <w:rFonts w:ascii="Times New Roman" w:hAnsi="Times New Roman"/>
          <w:b/>
          <w:sz w:val="24"/>
          <w:szCs w:val="24"/>
          <w:highlight w:val="yellow"/>
        </w:rPr>
      </w:pPr>
    </w:p>
    <w:p w:rsidR="00863FA7" w:rsidRDefault="00863FA7" w:rsidP="00F234F2">
      <w:pPr>
        <w:rPr>
          <w:rFonts w:ascii="Times New Roman" w:hAnsi="Times New Roman"/>
          <w:b/>
          <w:sz w:val="24"/>
          <w:szCs w:val="24"/>
          <w:highlight w:val="yellow"/>
        </w:rPr>
      </w:pPr>
    </w:p>
    <w:p w:rsidR="007B2EDF" w:rsidRPr="006D6008" w:rsidRDefault="007B2EDF" w:rsidP="00F234F2">
      <w:pPr>
        <w:rPr>
          <w:rFonts w:ascii="Times New Roman" w:hAnsi="Times New Roman"/>
          <w:b/>
          <w:sz w:val="24"/>
          <w:szCs w:val="24"/>
          <w:highlight w:val="yellow"/>
        </w:rPr>
      </w:pPr>
    </w:p>
    <w:p w:rsidR="00973E70" w:rsidRPr="006D6008" w:rsidRDefault="00973E70" w:rsidP="00F234F2">
      <w:pPr>
        <w:rPr>
          <w:rFonts w:ascii="Times New Roman" w:hAnsi="Times New Roman"/>
          <w:b/>
          <w:sz w:val="24"/>
          <w:szCs w:val="24"/>
          <w:highlight w:val="yellow"/>
        </w:rPr>
      </w:pPr>
    </w:p>
    <w:p w:rsidR="00F234F2" w:rsidRPr="000F259C" w:rsidRDefault="00F234F2" w:rsidP="00F234F2">
      <w:pPr>
        <w:jc w:val="center"/>
        <w:rPr>
          <w:rFonts w:ascii="Times New Roman" w:hAnsi="Times New Roman"/>
          <w:b/>
          <w:sz w:val="24"/>
          <w:szCs w:val="24"/>
        </w:rPr>
      </w:pPr>
      <w:r w:rsidRPr="000F259C">
        <w:rPr>
          <w:rFonts w:ascii="Times New Roman" w:hAnsi="Times New Roman"/>
          <w:b/>
          <w:sz w:val="24"/>
          <w:szCs w:val="24"/>
        </w:rPr>
        <w:t>РЕШЕНИЕ</w:t>
      </w:r>
    </w:p>
    <w:p w:rsidR="000F259C" w:rsidRPr="000F259C" w:rsidRDefault="000F259C" w:rsidP="000F259C">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F234F2" w:rsidRPr="000F259C" w:rsidRDefault="00F234F2" w:rsidP="00F234F2">
      <w:pPr>
        <w:jc w:val="center"/>
        <w:rPr>
          <w:rFonts w:ascii="Times New Roman" w:hAnsi="Times New Roman"/>
          <w:b/>
          <w:sz w:val="24"/>
          <w:szCs w:val="24"/>
        </w:rPr>
      </w:pPr>
    </w:p>
    <w:p w:rsidR="00F234F2" w:rsidRPr="000F259C" w:rsidRDefault="00973E70" w:rsidP="00F234F2">
      <w:pPr>
        <w:rPr>
          <w:rFonts w:ascii="Times New Roman" w:hAnsi="Times New Roman"/>
          <w:b/>
          <w:sz w:val="24"/>
          <w:szCs w:val="24"/>
        </w:rPr>
      </w:pPr>
      <w:r w:rsidRPr="000F259C">
        <w:rPr>
          <w:rFonts w:ascii="Times New Roman" w:hAnsi="Times New Roman"/>
          <w:b/>
          <w:sz w:val="24"/>
          <w:szCs w:val="24"/>
        </w:rPr>
        <w:t>2</w:t>
      </w:r>
      <w:r w:rsidR="00682595">
        <w:rPr>
          <w:rFonts w:ascii="Times New Roman" w:hAnsi="Times New Roman"/>
          <w:b/>
          <w:sz w:val="24"/>
          <w:szCs w:val="24"/>
        </w:rPr>
        <w:t>1</w:t>
      </w:r>
      <w:r w:rsidR="000F259C" w:rsidRPr="000F259C">
        <w:rPr>
          <w:rFonts w:ascii="Times New Roman" w:hAnsi="Times New Roman"/>
          <w:b/>
          <w:sz w:val="24"/>
          <w:szCs w:val="24"/>
        </w:rPr>
        <w:t>.0</w:t>
      </w:r>
      <w:r w:rsidR="00682595">
        <w:rPr>
          <w:rFonts w:ascii="Times New Roman" w:hAnsi="Times New Roman"/>
          <w:b/>
          <w:sz w:val="24"/>
          <w:szCs w:val="24"/>
        </w:rPr>
        <w:t>7</w:t>
      </w:r>
      <w:r w:rsidRPr="000F259C">
        <w:rPr>
          <w:rFonts w:ascii="Times New Roman" w:hAnsi="Times New Roman"/>
          <w:b/>
          <w:sz w:val="24"/>
          <w:szCs w:val="24"/>
        </w:rPr>
        <w:t>.2022</w:t>
      </w:r>
      <w:r w:rsidR="00F234F2" w:rsidRPr="000F259C">
        <w:rPr>
          <w:rFonts w:ascii="Times New Roman" w:hAnsi="Times New Roman"/>
          <w:b/>
          <w:sz w:val="24"/>
          <w:szCs w:val="24"/>
        </w:rPr>
        <w:t xml:space="preserve">                                                                                                          </w:t>
      </w:r>
      <w:r w:rsidR="00291980" w:rsidRPr="000F259C">
        <w:rPr>
          <w:rFonts w:ascii="Times New Roman" w:hAnsi="Times New Roman"/>
          <w:b/>
          <w:sz w:val="24"/>
          <w:szCs w:val="24"/>
        </w:rPr>
        <w:t xml:space="preserve">                             № 2</w:t>
      </w:r>
      <w:r w:rsidR="00F234F2" w:rsidRPr="000F259C">
        <w:rPr>
          <w:rFonts w:ascii="Times New Roman" w:hAnsi="Times New Roman"/>
          <w:b/>
          <w:sz w:val="24"/>
          <w:szCs w:val="24"/>
        </w:rPr>
        <w:t xml:space="preserve">   </w:t>
      </w:r>
    </w:p>
    <w:p w:rsidR="00F234F2" w:rsidRPr="006D6008" w:rsidRDefault="00F234F2" w:rsidP="00F234F2">
      <w:pPr>
        <w:rPr>
          <w:rFonts w:ascii="Times New Roman" w:hAnsi="Times New Roman"/>
          <w:b/>
          <w:sz w:val="24"/>
          <w:szCs w:val="24"/>
          <w:highlight w:val="yellow"/>
        </w:rPr>
      </w:pPr>
    </w:p>
    <w:p w:rsidR="008F05C4" w:rsidRPr="008F05C4" w:rsidRDefault="008F05C4" w:rsidP="008F05C4">
      <w:pPr>
        <w:pStyle w:val="2"/>
        <w:keepNext w:val="0"/>
        <w:autoSpaceDE w:val="0"/>
        <w:autoSpaceDN w:val="0"/>
        <w:adjustRightInd w:val="0"/>
        <w:jc w:val="center"/>
        <w:rPr>
          <w:rFonts w:ascii="Times New Roman" w:hAnsi="Times New Roman"/>
          <w:bCs/>
          <w:color w:val="auto"/>
          <w:sz w:val="24"/>
          <w:szCs w:val="22"/>
        </w:rPr>
      </w:pPr>
      <w:r w:rsidRPr="008F05C4">
        <w:rPr>
          <w:rFonts w:ascii="Times New Roman" w:hAnsi="Times New Roman"/>
          <w:bCs/>
          <w:color w:val="auto"/>
          <w:sz w:val="24"/>
          <w:szCs w:val="22"/>
        </w:rPr>
        <w:t>О проекте решения «О дорожном фонде муниципального образования «Муниципальный округ Глазовский район Удмуртской Республики»</w:t>
      </w:r>
    </w:p>
    <w:p w:rsidR="00BC768C" w:rsidRPr="00BC768C" w:rsidRDefault="00BC768C" w:rsidP="00F234F2">
      <w:pPr>
        <w:ind w:firstLine="709"/>
        <w:jc w:val="both"/>
        <w:rPr>
          <w:rFonts w:ascii="Times New Roman" w:eastAsia="Times New Roman" w:hAnsi="Times New Roman"/>
          <w:sz w:val="24"/>
          <w:szCs w:val="24"/>
        </w:rPr>
      </w:pPr>
    </w:p>
    <w:p w:rsidR="00973E70" w:rsidRPr="00BC768C" w:rsidRDefault="00973E70" w:rsidP="00973E70">
      <w:pPr>
        <w:ind w:firstLine="709"/>
        <w:jc w:val="both"/>
        <w:rPr>
          <w:rFonts w:ascii="Times New Roman" w:hAnsi="Times New Roman"/>
          <w:sz w:val="24"/>
          <w:szCs w:val="24"/>
        </w:rPr>
      </w:pPr>
      <w:r w:rsidRPr="008F05C4">
        <w:rPr>
          <w:rFonts w:ascii="Times New Roman" w:eastAsia="Times New Roman" w:hAnsi="Times New Roman"/>
          <w:sz w:val="24"/>
          <w:szCs w:val="24"/>
        </w:rPr>
        <w:t>З</w:t>
      </w:r>
      <w:r w:rsidRPr="008F05C4">
        <w:rPr>
          <w:rFonts w:ascii="Times New Roman" w:hAnsi="Times New Roman"/>
          <w:sz w:val="24"/>
          <w:szCs w:val="24"/>
        </w:rPr>
        <w:t xml:space="preserve">аслушав информацию </w:t>
      </w:r>
      <w:r w:rsidR="008F05C4" w:rsidRPr="008F05C4">
        <w:rPr>
          <w:rFonts w:ascii="Times New Roman" w:hAnsi="Times New Roman"/>
          <w:sz w:val="24"/>
          <w:szCs w:val="24"/>
        </w:rPr>
        <w:t xml:space="preserve">заместителя начальника отдела ЖКХ и транспорта Администрации Глазовского района </w:t>
      </w:r>
      <w:proofErr w:type="spellStart"/>
      <w:r w:rsidR="008F05C4" w:rsidRPr="008F05C4">
        <w:rPr>
          <w:rFonts w:ascii="Times New Roman" w:hAnsi="Times New Roman"/>
          <w:sz w:val="24"/>
          <w:szCs w:val="24"/>
        </w:rPr>
        <w:t>Н.В.Трефиловой</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постоянные комиссии РЕШИЛИ:</w:t>
      </w:r>
    </w:p>
    <w:p w:rsidR="00973E70" w:rsidRPr="00BC768C" w:rsidRDefault="00973E70" w:rsidP="00973E70">
      <w:pPr>
        <w:ind w:firstLine="709"/>
        <w:jc w:val="both"/>
        <w:rPr>
          <w:rFonts w:ascii="Times New Roman" w:hAnsi="Times New Roman"/>
          <w:sz w:val="24"/>
          <w:szCs w:val="24"/>
        </w:rPr>
      </w:pPr>
    </w:p>
    <w:p w:rsidR="00973E70" w:rsidRPr="00BC768C" w:rsidRDefault="00973E70" w:rsidP="00973E70">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sidR="008F05C4" w:rsidRPr="008F05C4">
        <w:rPr>
          <w:rFonts w:ascii="Times New Roman" w:hAnsi="Times New Roman"/>
          <w:sz w:val="24"/>
          <w:szCs w:val="24"/>
        </w:rPr>
        <w:t xml:space="preserve">заместителя начальника отдела ЖКХ и транспорта Администрации Глазовского района </w:t>
      </w:r>
      <w:proofErr w:type="spellStart"/>
      <w:r w:rsidR="008F05C4" w:rsidRPr="008F05C4">
        <w:rPr>
          <w:rFonts w:ascii="Times New Roman" w:hAnsi="Times New Roman"/>
          <w:sz w:val="24"/>
          <w:szCs w:val="24"/>
        </w:rPr>
        <w:t>Н.В.Трефиловой</w:t>
      </w:r>
      <w:proofErr w:type="spellEnd"/>
      <w:r w:rsidR="008F05C4" w:rsidRPr="00BC768C">
        <w:rPr>
          <w:rFonts w:ascii="Times New Roman" w:hAnsi="Times New Roman"/>
          <w:sz w:val="24"/>
          <w:szCs w:val="24"/>
        </w:rPr>
        <w:t xml:space="preserve"> </w:t>
      </w:r>
      <w:r w:rsidRPr="00BC768C">
        <w:rPr>
          <w:rFonts w:ascii="Times New Roman" w:hAnsi="Times New Roman"/>
          <w:sz w:val="24"/>
          <w:szCs w:val="24"/>
        </w:rPr>
        <w:t>принять к сведению.</w:t>
      </w:r>
    </w:p>
    <w:p w:rsidR="00F234F2" w:rsidRPr="00BC768C" w:rsidRDefault="00F234F2" w:rsidP="008F05C4">
      <w:pPr>
        <w:ind w:firstLine="708"/>
        <w:jc w:val="both"/>
        <w:rPr>
          <w:rFonts w:ascii="Times New Roman" w:hAnsi="Times New Roman"/>
          <w:sz w:val="24"/>
        </w:rPr>
      </w:pPr>
      <w:r w:rsidRPr="008F05C4">
        <w:rPr>
          <w:rFonts w:ascii="Times New Roman" w:hAnsi="Times New Roman"/>
          <w:sz w:val="24"/>
        </w:rPr>
        <w:t xml:space="preserve">2. </w:t>
      </w:r>
      <w:r w:rsidR="00291980" w:rsidRPr="008F05C4">
        <w:rPr>
          <w:rFonts w:ascii="Times New Roman" w:hAnsi="Times New Roman"/>
          <w:sz w:val="24"/>
        </w:rPr>
        <w:t xml:space="preserve">Вопрос </w:t>
      </w:r>
      <w:r w:rsidR="008F05C4" w:rsidRPr="008F05C4">
        <w:rPr>
          <w:rFonts w:ascii="Times New Roman" w:hAnsi="Times New Roman"/>
          <w:sz w:val="24"/>
        </w:rPr>
        <w:t>«О дорожном фонде муниципального образования «Муниципальный округ Глазовский район Удмуртской Республики»</w:t>
      </w:r>
      <w:r w:rsidR="00973E70" w:rsidRPr="008F05C4">
        <w:rPr>
          <w:rFonts w:ascii="Times New Roman" w:hAnsi="Times New Roman"/>
          <w:b/>
          <w:sz w:val="28"/>
          <w:szCs w:val="22"/>
          <w:lang w:eastAsia="en-US"/>
        </w:rPr>
        <w:t xml:space="preserve"> </w:t>
      </w:r>
      <w:r w:rsidRPr="00BC768C">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F234F2" w:rsidRPr="006D6008" w:rsidRDefault="00F234F2" w:rsidP="00F234F2">
      <w:pPr>
        <w:jc w:val="both"/>
        <w:rPr>
          <w:rFonts w:ascii="Times New Roman" w:hAnsi="Times New Roman"/>
          <w:sz w:val="24"/>
          <w:szCs w:val="24"/>
          <w:highlight w:val="yellow"/>
        </w:rPr>
      </w:pPr>
    </w:p>
    <w:p w:rsidR="00F234F2" w:rsidRPr="006D6008" w:rsidRDefault="00F234F2" w:rsidP="00F234F2">
      <w:pPr>
        <w:jc w:val="both"/>
        <w:rPr>
          <w:rFonts w:ascii="Times New Roman" w:hAnsi="Times New Roman"/>
          <w:sz w:val="24"/>
          <w:szCs w:val="24"/>
          <w:highlight w:val="yellow"/>
        </w:rPr>
      </w:pPr>
    </w:p>
    <w:p w:rsidR="00F234F2" w:rsidRPr="006D6008" w:rsidRDefault="00F234F2" w:rsidP="00F234F2">
      <w:pPr>
        <w:jc w:val="both"/>
        <w:rPr>
          <w:rFonts w:ascii="Times New Roman" w:hAnsi="Times New Roman"/>
          <w:sz w:val="24"/>
          <w:szCs w:val="24"/>
          <w:highlight w:val="yellow"/>
        </w:rPr>
      </w:pPr>
    </w:p>
    <w:p w:rsidR="000F259C" w:rsidRPr="000F259C" w:rsidRDefault="000F259C" w:rsidP="000F259C">
      <w:pPr>
        <w:tabs>
          <w:tab w:val="left" w:pos="8160"/>
        </w:tabs>
        <w:jc w:val="both"/>
        <w:rPr>
          <w:rFonts w:ascii="Times New Roman" w:hAnsi="Times New Roman"/>
          <w:b/>
          <w:sz w:val="24"/>
          <w:szCs w:val="24"/>
        </w:rPr>
      </w:pPr>
      <w:r w:rsidRPr="000F259C">
        <w:rPr>
          <w:rFonts w:ascii="Times New Roman" w:hAnsi="Times New Roman"/>
          <w:b/>
          <w:sz w:val="24"/>
          <w:szCs w:val="24"/>
        </w:rPr>
        <w:t xml:space="preserve">Председатель постоянной комиссии                                                                    </w:t>
      </w:r>
      <w:proofErr w:type="spellStart"/>
      <w:r w:rsidRPr="000F259C">
        <w:rPr>
          <w:rFonts w:ascii="Times New Roman" w:eastAsia="Times New Roman" w:hAnsi="Times New Roman"/>
          <w:b/>
          <w:sz w:val="24"/>
          <w:szCs w:val="24"/>
        </w:rPr>
        <w:t>А.А.Туктарева</w:t>
      </w:r>
      <w:proofErr w:type="spellEnd"/>
    </w:p>
    <w:p w:rsidR="000F259C" w:rsidRPr="000F259C" w:rsidRDefault="000F259C" w:rsidP="000F259C">
      <w:pPr>
        <w:tabs>
          <w:tab w:val="left" w:pos="8160"/>
        </w:tabs>
        <w:jc w:val="both"/>
        <w:rPr>
          <w:rFonts w:ascii="Times New Roman" w:eastAsia="Times New Roman" w:hAnsi="Times New Roman"/>
          <w:b/>
          <w:sz w:val="24"/>
          <w:szCs w:val="24"/>
        </w:rPr>
      </w:pPr>
      <w:r w:rsidRPr="000F259C">
        <w:rPr>
          <w:rFonts w:ascii="Times New Roman" w:hAnsi="Times New Roman"/>
          <w:b/>
          <w:sz w:val="24"/>
          <w:szCs w:val="24"/>
        </w:rPr>
        <w:t xml:space="preserve">по </w:t>
      </w:r>
      <w:r w:rsidRPr="000F259C">
        <w:rPr>
          <w:rFonts w:ascii="Times New Roman" w:eastAsia="Times New Roman" w:hAnsi="Times New Roman"/>
          <w:b/>
          <w:sz w:val="24"/>
          <w:szCs w:val="24"/>
        </w:rPr>
        <w:t xml:space="preserve">финансовым, экономическим, </w:t>
      </w:r>
    </w:p>
    <w:p w:rsidR="000F259C" w:rsidRPr="000F259C" w:rsidRDefault="000F259C" w:rsidP="000F259C">
      <w:pPr>
        <w:tabs>
          <w:tab w:val="left" w:pos="8160"/>
        </w:tabs>
        <w:jc w:val="both"/>
        <w:rPr>
          <w:rFonts w:ascii="Times New Roman" w:eastAsia="Times New Roman" w:hAnsi="Times New Roman"/>
          <w:b/>
          <w:sz w:val="24"/>
          <w:szCs w:val="24"/>
        </w:rPr>
      </w:pPr>
      <w:r w:rsidRPr="000F259C">
        <w:rPr>
          <w:rFonts w:ascii="Times New Roman" w:eastAsia="Times New Roman" w:hAnsi="Times New Roman"/>
          <w:b/>
          <w:sz w:val="24"/>
          <w:szCs w:val="24"/>
        </w:rPr>
        <w:t xml:space="preserve">земельным, имущественным и </w:t>
      </w:r>
    </w:p>
    <w:p w:rsidR="000F259C" w:rsidRPr="000F259C" w:rsidRDefault="000F259C" w:rsidP="000F259C">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сельскохозяйственным вопросам</w:t>
      </w:r>
      <w:r w:rsidRPr="000F259C">
        <w:rPr>
          <w:rFonts w:ascii="Times New Roman" w:eastAsia="Times New Roman" w:hAnsi="Times New Roman"/>
          <w:b/>
          <w:sz w:val="24"/>
          <w:szCs w:val="24"/>
        </w:rPr>
        <w:tab/>
        <w:t xml:space="preserve">                      </w:t>
      </w:r>
    </w:p>
    <w:p w:rsidR="000F259C" w:rsidRDefault="000F259C" w:rsidP="000F259C">
      <w:pPr>
        <w:jc w:val="both"/>
        <w:rPr>
          <w:rFonts w:ascii="Times New Roman" w:eastAsia="Times New Roman" w:hAnsi="Times New Roman"/>
          <w:b/>
          <w:sz w:val="24"/>
          <w:szCs w:val="24"/>
        </w:rPr>
      </w:pPr>
    </w:p>
    <w:p w:rsidR="00F234F2" w:rsidRPr="006D6008" w:rsidRDefault="000F259C" w:rsidP="008F05C4">
      <w:pPr>
        <w:jc w:val="both"/>
        <w:rPr>
          <w:rFonts w:ascii="Times New Roman" w:hAnsi="Times New Roman"/>
          <w:b/>
          <w:sz w:val="24"/>
          <w:szCs w:val="24"/>
          <w:highlight w:val="yellow"/>
        </w:rPr>
      </w:pPr>
      <w:r w:rsidRPr="000F259C">
        <w:rPr>
          <w:rFonts w:ascii="Times New Roman" w:eastAsia="Times New Roman" w:hAnsi="Times New Roman"/>
          <w:b/>
          <w:sz w:val="24"/>
          <w:szCs w:val="24"/>
        </w:rPr>
        <w:tab/>
      </w: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Pr="006D6008" w:rsidRDefault="00F234F2" w:rsidP="00F234F2">
      <w:pPr>
        <w:rPr>
          <w:rFonts w:ascii="Times New Roman" w:hAnsi="Times New Roman"/>
          <w:b/>
          <w:sz w:val="24"/>
          <w:szCs w:val="24"/>
          <w:highlight w:val="yellow"/>
        </w:rPr>
      </w:pPr>
    </w:p>
    <w:p w:rsidR="00F234F2" w:rsidRDefault="00F234F2" w:rsidP="00F234F2">
      <w:pPr>
        <w:rPr>
          <w:rFonts w:ascii="Times New Roman" w:hAnsi="Times New Roman"/>
          <w:b/>
          <w:sz w:val="24"/>
          <w:szCs w:val="24"/>
          <w:highlight w:val="yellow"/>
        </w:rPr>
      </w:pPr>
    </w:p>
    <w:p w:rsidR="008F05C4" w:rsidRDefault="008F05C4" w:rsidP="00F234F2">
      <w:pPr>
        <w:rPr>
          <w:rFonts w:ascii="Times New Roman" w:hAnsi="Times New Roman"/>
          <w:b/>
          <w:sz w:val="24"/>
          <w:szCs w:val="24"/>
          <w:highlight w:val="yellow"/>
        </w:rPr>
      </w:pPr>
    </w:p>
    <w:p w:rsidR="008F05C4" w:rsidRDefault="008F05C4" w:rsidP="00F234F2">
      <w:pPr>
        <w:rPr>
          <w:rFonts w:ascii="Times New Roman" w:hAnsi="Times New Roman"/>
          <w:b/>
          <w:sz w:val="24"/>
          <w:szCs w:val="24"/>
          <w:highlight w:val="yellow"/>
        </w:rPr>
      </w:pPr>
    </w:p>
    <w:p w:rsidR="008F05C4" w:rsidRDefault="008F05C4" w:rsidP="00F234F2">
      <w:pPr>
        <w:rPr>
          <w:rFonts w:ascii="Times New Roman" w:hAnsi="Times New Roman"/>
          <w:b/>
          <w:sz w:val="24"/>
          <w:szCs w:val="24"/>
          <w:highlight w:val="yellow"/>
        </w:rPr>
      </w:pPr>
    </w:p>
    <w:p w:rsidR="008F05C4" w:rsidRDefault="008F05C4" w:rsidP="00F234F2">
      <w:pPr>
        <w:rPr>
          <w:rFonts w:ascii="Times New Roman" w:hAnsi="Times New Roman"/>
          <w:b/>
          <w:sz w:val="24"/>
          <w:szCs w:val="24"/>
          <w:highlight w:val="yellow"/>
        </w:rPr>
      </w:pPr>
    </w:p>
    <w:p w:rsidR="008F05C4" w:rsidRDefault="008F05C4" w:rsidP="00F234F2">
      <w:pPr>
        <w:rPr>
          <w:rFonts w:ascii="Times New Roman" w:hAnsi="Times New Roman"/>
          <w:b/>
          <w:sz w:val="24"/>
          <w:szCs w:val="24"/>
          <w:highlight w:val="yellow"/>
        </w:rPr>
      </w:pPr>
    </w:p>
    <w:p w:rsidR="008F05C4" w:rsidRDefault="008F05C4" w:rsidP="00F234F2">
      <w:pPr>
        <w:rPr>
          <w:rFonts w:ascii="Times New Roman" w:hAnsi="Times New Roman"/>
          <w:b/>
          <w:sz w:val="24"/>
          <w:szCs w:val="24"/>
          <w:highlight w:val="yellow"/>
        </w:rPr>
      </w:pPr>
    </w:p>
    <w:p w:rsidR="008F05C4" w:rsidRDefault="008F05C4" w:rsidP="00F234F2">
      <w:pPr>
        <w:rPr>
          <w:rFonts w:ascii="Times New Roman" w:hAnsi="Times New Roman"/>
          <w:b/>
          <w:sz w:val="24"/>
          <w:szCs w:val="24"/>
          <w:highlight w:val="yellow"/>
        </w:rPr>
      </w:pPr>
    </w:p>
    <w:p w:rsidR="008F05C4" w:rsidRPr="006D6008" w:rsidRDefault="008F05C4" w:rsidP="00F234F2">
      <w:pPr>
        <w:rPr>
          <w:rFonts w:ascii="Times New Roman" w:hAnsi="Times New Roman"/>
          <w:b/>
          <w:sz w:val="24"/>
          <w:szCs w:val="24"/>
          <w:highlight w:val="yellow"/>
        </w:rPr>
      </w:pPr>
    </w:p>
    <w:p w:rsidR="00F234F2" w:rsidRPr="006D6008" w:rsidRDefault="00F234F2" w:rsidP="00015C79">
      <w:pPr>
        <w:rPr>
          <w:rFonts w:ascii="Times New Roman" w:hAnsi="Times New Roman"/>
          <w:b/>
          <w:sz w:val="24"/>
          <w:szCs w:val="24"/>
          <w:highlight w:val="yellow"/>
        </w:rPr>
      </w:pPr>
    </w:p>
    <w:p w:rsidR="009E7D4B" w:rsidRPr="00BC768C" w:rsidRDefault="009E7D4B" w:rsidP="00015C79">
      <w:pPr>
        <w:rPr>
          <w:rFonts w:ascii="Times New Roman" w:hAnsi="Times New Roman"/>
          <w:b/>
          <w:sz w:val="24"/>
          <w:szCs w:val="24"/>
        </w:rPr>
      </w:pPr>
    </w:p>
    <w:p w:rsidR="0032693D" w:rsidRPr="00BC768C" w:rsidRDefault="0032693D" w:rsidP="0032693D">
      <w:pPr>
        <w:jc w:val="center"/>
        <w:rPr>
          <w:rFonts w:ascii="Times New Roman" w:hAnsi="Times New Roman"/>
          <w:b/>
          <w:sz w:val="24"/>
          <w:szCs w:val="24"/>
        </w:rPr>
      </w:pPr>
      <w:r w:rsidRPr="00BC768C">
        <w:rPr>
          <w:rFonts w:ascii="Times New Roman" w:hAnsi="Times New Roman"/>
          <w:b/>
          <w:sz w:val="24"/>
          <w:szCs w:val="24"/>
        </w:rPr>
        <w:t>РЕШЕНИЕ</w:t>
      </w:r>
    </w:p>
    <w:p w:rsidR="000F259C" w:rsidRPr="00BC768C" w:rsidRDefault="000F259C" w:rsidP="000F259C">
      <w:pPr>
        <w:jc w:val="center"/>
        <w:rPr>
          <w:rFonts w:ascii="Times New Roman" w:hAnsi="Times New Roman"/>
          <w:b/>
          <w:sz w:val="24"/>
          <w:szCs w:val="24"/>
        </w:rPr>
      </w:pPr>
      <w:r w:rsidRPr="00BC768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32693D" w:rsidRPr="00BC768C" w:rsidRDefault="0032693D" w:rsidP="0032693D">
      <w:pPr>
        <w:jc w:val="center"/>
        <w:rPr>
          <w:rFonts w:ascii="Times New Roman" w:hAnsi="Times New Roman"/>
          <w:b/>
          <w:sz w:val="24"/>
          <w:szCs w:val="24"/>
        </w:rPr>
      </w:pPr>
    </w:p>
    <w:p w:rsidR="0032693D" w:rsidRPr="00BC768C" w:rsidRDefault="00973E70" w:rsidP="0032693D">
      <w:pPr>
        <w:rPr>
          <w:rFonts w:ascii="Times New Roman" w:hAnsi="Times New Roman"/>
          <w:b/>
          <w:sz w:val="24"/>
          <w:szCs w:val="24"/>
        </w:rPr>
      </w:pPr>
      <w:r w:rsidRPr="00BC768C">
        <w:rPr>
          <w:rFonts w:ascii="Times New Roman" w:hAnsi="Times New Roman"/>
          <w:b/>
          <w:sz w:val="24"/>
          <w:szCs w:val="24"/>
        </w:rPr>
        <w:t>2</w:t>
      </w:r>
      <w:r w:rsidR="00682595">
        <w:rPr>
          <w:rFonts w:ascii="Times New Roman" w:hAnsi="Times New Roman"/>
          <w:b/>
          <w:sz w:val="24"/>
          <w:szCs w:val="24"/>
        </w:rPr>
        <w:t>1</w:t>
      </w:r>
      <w:r w:rsidR="00BC768C" w:rsidRPr="00BC768C">
        <w:rPr>
          <w:rFonts w:ascii="Times New Roman" w:hAnsi="Times New Roman"/>
          <w:b/>
          <w:sz w:val="24"/>
          <w:szCs w:val="24"/>
        </w:rPr>
        <w:t>.0</w:t>
      </w:r>
      <w:r w:rsidR="00682595">
        <w:rPr>
          <w:rFonts w:ascii="Times New Roman" w:hAnsi="Times New Roman"/>
          <w:b/>
          <w:sz w:val="24"/>
          <w:szCs w:val="24"/>
        </w:rPr>
        <w:t>7</w:t>
      </w:r>
      <w:r w:rsidRPr="00BC768C">
        <w:rPr>
          <w:rFonts w:ascii="Times New Roman" w:hAnsi="Times New Roman"/>
          <w:b/>
          <w:sz w:val="24"/>
          <w:szCs w:val="24"/>
        </w:rPr>
        <w:t>.2022</w:t>
      </w:r>
      <w:r w:rsidR="0032693D" w:rsidRPr="00BC768C">
        <w:rPr>
          <w:rFonts w:ascii="Times New Roman" w:hAnsi="Times New Roman"/>
          <w:b/>
          <w:sz w:val="24"/>
          <w:szCs w:val="24"/>
        </w:rPr>
        <w:t xml:space="preserve">                                                                                                                                       № 3 </w:t>
      </w:r>
    </w:p>
    <w:p w:rsidR="0032693D" w:rsidRPr="00BC768C" w:rsidRDefault="0032693D" w:rsidP="0032693D">
      <w:pPr>
        <w:rPr>
          <w:rFonts w:ascii="Times New Roman" w:hAnsi="Times New Roman"/>
          <w:b/>
          <w:sz w:val="24"/>
          <w:szCs w:val="24"/>
        </w:rPr>
      </w:pPr>
    </w:p>
    <w:p w:rsidR="008F05C4" w:rsidRPr="008F05C4" w:rsidRDefault="008F05C4" w:rsidP="008F05C4">
      <w:pPr>
        <w:jc w:val="center"/>
        <w:rPr>
          <w:rFonts w:ascii="Times New Roman" w:hAnsi="Times New Roman"/>
          <w:b/>
          <w:sz w:val="24"/>
          <w:szCs w:val="22"/>
        </w:rPr>
      </w:pPr>
      <w:r w:rsidRPr="008F05C4">
        <w:rPr>
          <w:rFonts w:ascii="Times New Roman" w:hAnsi="Times New Roman"/>
          <w:b/>
          <w:sz w:val="24"/>
          <w:szCs w:val="22"/>
        </w:rPr>
        <w:t>О проекте решения «О внесении изменений в Положение о самообложении граждан и порядке сбора и использования средств самообложения граждан на территории муниципального образования «Муниципальный округ Глазовский район Удмуртской Республики», утвержденное решением Совета депутатов муниципального образования «Муниципальный округ Глазовский район Удмуртской Республики» от 27 января 2022 года №124»</w:t>
      </w:r>
    </w:p>
    <w:p w:rsidR="00BC768C" w:rsidRPr="00BC768C" w:rsidRDefault="00BC768C" w:rsidP="0032693D">
      <w:pPr>
        <w:ind w:firstLine="709"/>
        <w:jc w:val="both"/>
        <w:rPr>
          <w:rFonts w:ascii="Times New Roman" w:eastAsia="Times New Roman" w:hAnsi="Times New Roman"/>
          <w:sz w:val="24"/>
          <w:szCs w:val="24"/>
        </w:rPr>
      </w:pPr>
    </w:p>
    <w:p w:rsidR="00BC768C" w:rsidRPr="00BC768C" w:rsidRDefault="00BC768C" w:rsidP="00BC768C">
      <w:pPr>
        <w:ind w:firstLine="709"/>
        <w:jc w:val="both"/>
        <w:rPr>
          <w:rFonts w:ascii="Times New Roman" w:hAnsi="Times New Roman"/>
          <w:sz w:val="24"/>
          <w:szCs w:val="24"/>
        </w:rPr>
      </w:pPr>
      <w:r w:rsidRPr="008F05C4">
        <w:rPr>
          <w:rFonts w:ascii="Times New Roman" w:eastAsia="Times New Roman" w:hAnsi="Times New Roman"/>
          <w:sz w:val="24"/>
          <w:szCs w:val="24"/>
        </w:rPr>
        <w:t>З</w:t>
      </w:r>
      <w:r w:rsidRPr="008F05C4">
        <w:rPr>
          <w:rFonts w:ascii="Times New Roman" w:hAnsi="Times New Roman"/>
          <w:sz w:val="24"/>
          <w:szCs w:val="24"/>
        </w:rPr>
        <w:t xml:space="preserve">аслушав информацию </w:t>
      </w:r>
      <w:r w:rsidR="008F05C4" w:rsidRPr="008F05C4">
        <w:rPr>
          <w:rFonts w:ascii="Times New Roman" w:hAnsi="Times New Roman"/>
          <w:sz w:val="24"/>
          <w:szCs w:val="24"/>
        </w:rPr>
        <w:t>заместителя главы Администрации Глазовского района по работе с территориями – начальник</w:t>
      </w:r>
      <w:r w:rsidR="008F05C4">
        <w:rPr>
          <w:rFonts w:ascii="Times New Roman" w:hAnsi="Times New Roman"/>
          <w:sz w:val="24"/>
          <w:szCs w:val="24"/>
        </w:rPr>
        <w:t>а</w:t>
      </w:r>
      <w:r w:rsidR="008F05C4" w:rsidRPr="008F05C4">
        <w:rPr>
          <w:rFonts w:ascii="Times New Roman" w:hAnsi="Times New Roman"/>
          <w:sz w:val="24"/>
          <w:szCs w:val="24"/>
        </w:rPr>
        <w:t xml:space="preserve"> </w:t>
      </w:r>
      <w:proofErr w:type="spellStart"/>
      <w:r w:rsidR="008F05C4" w:rsidRPr="008F05C4">
        <w:rPr>
          <w:rFonts w:ascii="Times New Roman" w:hAnsi="Times New Roman"/>
          <w:sz w:val="24"/>
          <w:szCs w:val="24"/>
        </w:rPr>
        <w:t>Кочишевского</w:t>
      </w:r>
      <w:proofErr w:type="spellEnd"/>
      <w:r w:rsidR="008F05C4" w:rsidRPr="008F05C4">
        <w:rPr>
          <w:rFonts w:ascii="Times New Roman" w:hAnsi="Times New Roman"/>
          <w:sz w:val="24"/>
          <w:szCs w:val="24"/>
        </w:rPr>
        <w:t xml:space="preserve"> территориального отдела </w:t>
      </w:r>
      <w:proofErr w:type="spellStart"/>
      <w:r w:rsidR="008F05C4" w:rsidRPr="008F05C4">
        <w:rPr>
          <w:rFonts w:ascii="Times New Roman" w:hAnsi="Times New Roman"/>
          <w:sz w:val="24"/>
          <w:szCs w:val="24"/>
        </w:rPr>
        <w:t>Т.В.Бабинцевой</w:t>
      </w:r>
      <w:proofErr w:type="spellEnd"/>
      <w:r w:rsidRPr="008F05C4">
        <w:rPr>
          <w:rFonts w:ascii="Times New Roman" w:hAnsi="Times New Roman"/>
          <w:sz w:val="24"/>
          <w:szCs w:val="24"/>
        </w:rPr>
        <w:t>,</w:t>
      </w:r>
      <w:r w:rsidRPr="00BC768C">
        <w:rPr>
          <w:rFonts w:ascii="Times New Roman" w:hAnsi="Times New Roman"/>
          <w:sz w:val="24"/>
          <w:szCs w:val="24"/>
        </w:rPr>
        <w:t xml:space="preserve"> </w:t>
      </w:r>
      <w:r w:rsidRPr="00BC768C">
        <w:rPr>
          <w:rFonts w:ascii="Times New Roman" w:hAnsi="Times New Roman"/>
          <w:b/>
          <w:sz w:val="24"/>
          <w:szCs w:val="24"/>
        </w:rPr>
        <w:t>постоянные комиссии РЕШИЛИ:</w:t>
      </w:r>
    </w:p>
    <w:p w:rsidR="00BC768C" w:rsidRPr="00BC768C" w:rsidRDefault="00BC768C" w:rsidP="00BC768C">
      <w:pPr>
        <w:ind w:firstLine="709"/>
        <w:jc w:val="both"/>
        <w:rPr>
          <w:rFonts w:ascii="Times New Roman" w:hAnsi="Times New Roman"/>
          <w:sz w:val="24"/>
          <w:szCs w:val="24"/>
        </w:rPr>
      </w:pPr>
    </w:p>
    <w:p w:rsidR="00BC768C" w:rsidRPr="00BC768C" w:rsidRDefault="00BC768C" w:rsidP="00BC768C">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sidR="008F05C4" w:rsidRPr="008F05C4">
        <w:rPr>
          <w:rFonts w:ascii="Times New Roman" w:hAnsi="Times New Roman"/>
          <w:sz w:val="24"/>
          <w:szCs w:val="24"/>
        </w:rPr>
        <w:t>заместителя главы Администрации Глазовского района по работе с территориями – начальник</w:t>
      </w:r>
      <w:r w:rsidR="008F05C4">
        <w:rPr>
          <w:rFonts w:ascii="Times New Roman" w:hAnsi="Times New Roman"/>
          <w:sz w:val="24"/>
          <w:szCs w:val="24"/>
        </w:rPr>
        <w:t>а</w:t>
      </w:r>
      <w:r w:rsidR="008F05C4" w:rsidRPr="008F05C4">
        <w:rPr>
          <w:rFonts w:ascii="Times New Roman" w:hAnsi="Times New Roman"/>
          <w:sz w:val="24"/>
          <w:szCs w:val="24"/>
        </w:rPr>
        <w:t xml:space="preserve"> </w:t>
      </w:r>
      <w:proofErr w:type="spellStart"/>
      <w:r w:rsidR="008F05C4" w:rsidRPr="008F05C4">
        <w:rPr>
          <w:rFonts w:ascii="Times New Roman" w:hAnsi="Times New Roman"/>
          <w:sz w:val="24"/>
          <w:szCs w:val="24"/>
        </w:rPr>
        <w:t>Кочишевского</w:t>
      </w:r>
      <w:proofErr w:type="spellEnd"/>
      <w:r w:rsidR="008F05C4" w:rsidRPr="008F05C4">
        <w:rPr>
          <w:rFonts w:ascii="Times New Roman" w:hAnsi="Times New Roman"/>
          <w:sz w:val="24"/>
          <w:szCs w:val="24"/>
        </w:rPr>
        <w:t xml:space="preserve"> территориального отдела </w:t>
      </w:r>
      <w:proofErr w:type="spellStart"/>
      <w:r w:rsidR="008F05C4" w:rsidRPr="008F05C4">
        <w:rPr>
          <w:rFonts w:ascii="Times New Roman" w:hAnsi="Times New Roman"/>
          <w:sz w:val="24"/>
          <w:szCs w:val="24"/>
        </w:rPr>
        <w:t>Т.В.Бабинцевой</w:t>
      </w:r>
      <w:proofErr w:type="spellEnd"/>
      <w:r w:rsidRPr="00BC768C">
        <w:rPr>
          <w:rFonts w:ascii="Times New Roman" w:hAnsi="Times New Roman"/>
          <w:sz w:val="24"/>
          <w:szCs w:val="24"/>
        </w:rPr>
        <w:t xml:space="preserve"> принять к сведению.</w:t>
      </w:r>
    </w:p>
    <w:p w:rsidR="0032693D" w:rsidRPr="00BC768C" w:rsidRDefault="0032693D" w:rsidP="0032693D">
      <w:pPr>
        <w:ind w:firstLine="708"/>
        <w:jc w:val="both"/>
        <w:rPr>
          <w:rFonts w:ascii="Times New Roman" w:hAnsi="Times New Roman"/>
          <w:sz w:val="24"/>
          <w:szCs w:val="24"/>
        </w:rPr>
      </w:pPr>
      <w:r w:rsidRPr="00BC768C">
        <w:rPr>
          <w:rFonts w:ascii="Times New Roman" w:hAnsi="Times New Roman"/>
          <w:sz w:val="24"/>
          <w:szCs w:val="24"/>
        </w:rPr>
        <w:t xml:space="preserve">2. </w:t>
      </w:r>
      <w:proofErr w:type="gramStart"/>
      <w:r w:rsidRPr="00BC768C">
        <w:rPr>
          <w:rFonts w:ascii="Times New Roman" w:hAnsi="Times New Roman"/>
          <w:sz w:val="24"/>
          <w:szCs w:val="24"/>
        </w:rPr>
        <w:t>Вопрос</w:t>
      </w:r>
      <w:r w:rsidRPr="00BC768C">
        <w:rPr>
          <w:rFonts w:ascii="Times New Roman" w:hAnsi="Times New Roman"/>
          <w:sz w:val="24"/>
        </w:rPr>
        <w:t xml:space="preserve"> </w:t>
      </w:r>
      <w:r w:rsidR="008F05C4" w:rsidRPr="008F05C4">
        <w:rPr>
          <w:rFonts w:ascii="Times New Roman" w:hAnsi="Times New Roman"/>
          <w:sz w:val="24"/>
          <w:szCs w:val="22"/>
        </w:rPr>
        <w:t xml:space="preserve">«О внесении изменений в Положение о самообложении граждан и порядке сбора и использования средств самообложения граждан на территории муниципального образования «Муниципальный округ Глазовский район Удмуртской Республики», утвержденное решением Совета депутатов муниципального образования «Муниципальный округ Глазовский район Удмуртской Республики» от 27 января 2022 года №124» </w:t>
      </w:r>
      <w:r w:rsidRPr="00BC768C">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roofErr w:type="gramEnd"/>
    </w:p>
    <w:p w:rsidR="0032693D" w:rsidRPr="006D6008" w:rsidRDefault="0032693D" w:rsidP="0032693D">
      <w:pPr>
        <w:jc w:val="both"/>
        <w:rPr>
          <w:rFonts w:ascii="Times New Roman" w:hAnsi="Times New Roman"/>
          <w:sz w:val="24"/>
          <w:szCs w:val="24"/>
          <w:highlight w:val="yellow"/>
        </w:rPr>
      </w:pPr>
    </w:p>
    <w:p w:rsidR="0032693D" w:rsidRPr="006D6008" w:rsidRDefault="0032693D" w:rsidP="0032693D">
      <w:pPr>
        <w:jc w:val="both"/>
        <w:rPr>
          <w:rFonts w:ascii="Times New Roman" w:hAnsi="Times New Roman"/>
          <w:sz w:val="24"/>
          <w:szCs w:val="24"/>
          <w:highlight w:val="yellow"/>
        </w:rPr>
      </w:pPr>
    </w:p>
    <w:p w:rsidR="0032693D" w:rsidRPr="006D6008" w:rsidRDefault="0032693D" w:rsidP="0032693D">
      <w:pPr>
        <w:jc w:val="both"/>
        <w:rPr>
          <w:rFonts w:ascii="Times New Roman" w:hAnsi="Times New Roman"/>
          <w:sz w:val="24"/>
          <w:szCs w:val="24"/>
          <w:highlight w:val="yellow"/>
        </w:rPr>
      </w:pPr>
    </w:p>
    <w:p w:rsidR="000F259C" w:rsidRPr="000F259C" w:rsidRDefault="000F259C" w:rsidP="000F259C">
      <w:pPr>
        <w:tabs>
          <w:tab w:val="left" w:pos="8160"/>
        </w:tabs>
        <w:jc w:val="both"/>
        <w:rPr>
          <w:rFonts w:ascii="Times New Roman" w:hAnsi="Times New Roman"/>
          <w:b/>
          <w:sz w:val="24"/>
          <w:szCs w:val="24"/>
        </w:rPr>
      </w:pPr>
      <w:r w:rsidRPr="000F259C">
        <w:rPr>
          <w:rFonts w:ascii="Times New Roman" w:hAnsi="Times New Roman"/>
          <w:b/>
          <w:sz w:val="24"/>
          <w:szCs w:val="24"/>
        </w:rPr>
        <w:t xml:space="preserve">Председатель постоянной комиссии                                                                    </w:t>
      </w:r>
      <w:proofErr w:type="spellStart"/>
      <w:r w:rsidRPr="000F259C">
        <w:rPr>
          <w:rFonts w:ascii="Times New Roman" w:eastAsia="Times New Roman" w:hAnsi="Times New Roman"/>
          <w:b/>
          <w:sz w:val="24"/>
          <w:szCs w:val="24"/>
        </w:rPr>
        <w:t>А.А.Туктарева</w:t>
      </w:r>
      <w:proofErr w:type="spellEnd"/>
    </w:p>
    <w:p w:rsidR="000F259C" w:rsidRPr="000F259C" w:rsidRDefault="000F259C" w:rsidP="000F259C">
      <w:pPr>
        <w:tabs>
          <w:tab w:val="left" w:pos="8160"/>
        </w:tabs>
        <w:jc w:val="both"/>
        <w:rPr>
          <w:rFonts w:ascii="Times New Roman" w:eastAsia="Times New Roman" w:hAnsi="Times New Roman"/>
          <w:b/>
          <w:sz w:val="24"/>
          <w:szCs w:val="24"/>
        </w:rPr>
      </w:pPr>
      <w:r w:rsidRPr="000F259C">
        <w:rPr>
          <w:rFonts w:ascii="Times New Roman" w:hAnsi="Times New Roman"/>
          <w:b/>
          <w:sz w:val="24"/>
          <w:szCs w:val="24"/>
        </w:rPr>
        <w:t xml:space="preserve">по </w:t>
      </w:r>
      <w:r w:rsidRPr="000F259C">
        <w:rPr>
          <w:rFonts w:ascii="Times New Roman" w:eastAsia="Times New Roman" w:hAnsi="Times New Roman"/>
          <w:b/>
          <w:sz w:val="24"/>
          <w:szCs w:val="24"/>
        </w:rPr>
        <w:t xml:space="preserve">финансовым, экономическим, </w:t>
      </w:r>
    </w:p>
    <w:p w:rsidR="000F259C" w:rsidRPr="000F259C" w:rsidRDefault="000F259C" w:rsidP="000F259C">
      <w:pPr>
        <w:tabs>
          <w:tab w:val="left" w:pos="8160"/>
        </w:tabs>
        <w:jc w:val="both"/>
        <w:rPr>
          <w:rFonts w:ascii="Times New Roman" w:eastAsia="Times New Roman" w:hAnsi="Times New Roman"/>
          <w:b/>
          <w:sz w:val="24"/>
          <w:szCs w:val="24"/>
        </w:rPr>
      </w:pPr>
      <w:r w:rsidRPr="000F259C">
        <w:rPr>
          <w:rFonts w:ascii="Times New Roman" w:eastAsia="Times New Roman" w:hAnsi="Times New Roman"/>
          <w:b/>
          <w:sz w:val="24"/>
          <w:szCs w:val="24"/>
        </w:rPr>
        <w:t xml:space="preserve">земельным, имущественным и </w:t>
      </w:r>
    </w:p>
    <w:p w:rsidR="000F259C" w:rsidRPr="000F259C" w:rsidRDefault="000F259C" w:rsidP="000F259C">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сельскохозяйственным вопросам</w:t>
      </w:r>
      <w:r w:rsidRPr="000F259C">
        <w:rPr>
          <w:rFonts w:ascii="Times New Roman" w:eastAsia="Times New Roman" w:hAnsi="Times New Roman"/>
          <w:b/>
          <w:sz w:val="24"/>
          <w:szCs w:val="24"/>
        </w:rPr>
        <w:tab/>
        <w:t xml:space="preserve">                      </w:t>
      </w:r>
    </w:p>
    <w:p w:rsidR="000F259C" w:rsidRDefault="000F259C" w:rsidP="000F259C">
      <w:pPr>
        <w:jc w:val="both"/>
        <w:rPr>
          <w:rFonts w:ascii="Times New Roman" w:eastAsia="Times New Roman" w:hAnsi="Times New Roman"/>
          <w:b/>
          <w:sz w:val="24"/>
          <w:szCs w:val="24"/>
        </w:rPr>
      </w:pPr>
    </w:p>
    <w:p w:rsidR="000F259C" w:rsidRPr="006D6008" w:rsidRDefault="000F259C" w:rsidP="000F259C">
      <w:pPr>
        <w:jc w:val="both"/>
        <w:rPr>
          <w:rFonts w:ascii="Times New Roman" w:hAnsi="Times New Roman"/>
          <w:sz w:val="24"/>
          <w:szCs w:val="24"/>
          <w:highlight w:val="yellow"/>
        </w:rPr>
      </w:pPr>
    </w:p>
    <w:p w:rsidR="0032693D" w:rsidRPr="006D6008" w:rsidRDefault="0032693D" w:rsidP="0032693D">
      <w:pPr>
        <w:rPr>
          <w:rFonts w:ascii="Times New Roman" w:hAnsi="Times New Roman"/>
          <w:b/>
          <w:sz w:val="24"/>
          <w:szCs w:val="24"/>
          <w:highlight w:val="yellow"/>
        </w:rPr>
      </w:pPr>
    </w:p>
    <w:p w:rsidR="0032693D" w:rsidRPr="006D6008" w:rsidRDefault="0032693D" w:rsidP="0032693D">
      <w:pPr>
        <w:rPr>
          <w:rFonts w:ascii="Times New Roman" w:hAnsi="Times New Roman"/>
          <w:b/>
          <w:sz w:val="24"/>
          <w:szCs w:val="24"/>
          <w:highlight w:val="yellow"/>
        </w:rPr>
      </w:pPr>
    </w:p>
    <w:p w:rsidR="0032693D" w:rsidRPr="006D6008" w:rsidRDefault="0032693D" w:rsidP="0032693D">
      <w:pPr>
        <w:rPr>
          <w:rFonts w:ascii="Times New Roman" w:hAnsi="Times New Roman"/>
          <w:b/>
          <w:sz w:val="24"/>
          <w:szCs w:val="24"/>
          <w:highlight w:val="yellow"/>
        </w:rPr>
      </w:pPr>
    </w:p>
    <w:p w:rsidR="0032693D" w:rsidRPr="006D6008" w:rsidRDefault="0032693D" w:rsidP="0032693D">
      <w:pPr>
        <w:rPr>
          <w:rFonts w:ascii="Times New Roman" w:hAnsi="Times New Roman"/>
          <w:b/>
          <w:sz w:val="24"/>
          <w:szCs w:val="24"/>
          <w:highlight w:val="yellow"/>
        </w:rPr>
      </w:pPr>
    </w:p>
    <w:p w:rsidR="0032693D" w:rsidRPr="006D6008" w:rsidRDefault="0032693D" w:rsidP="0032693D">
      <w:pPr>
        <w:rPr>
          <w:rFonts w:ascii="Times New Roman" w:hAnsi="Times New Roman"/>
          <w:b/>
          <w:sz w:val="24"/>
          <w:szCs w:val="24"/>
          <w:highlight w:val="yellow"/>
        </w:rPr>
      </w:pPr>
    </w:p>
    <w:p w:rsidR="0032693D" w:rsidRPr="006D6008" w:rsidRDefault="0032693D" w:rsidP="0032693D">
      <w:pPr>
        <w:rPr>
          <w:rFonts w:ascii="Times New Roman" w:hAnsi="Times New Roman"/>
          <w:b/>
          <w:sz w:val="24"/>
          <w:szCs w:val="24"/>
          <w:highlight w:val="yellow"/>
        </w:rPr>
      </w:pPr>
    </w:p>
    <w:p w:rsidR="0032693D" w:rsidRPr="006D6008" w:rsidRDefault="0032693D" w:rsidP="0032693D">
      <w:pPr>
        <w:rPr>
          <w:rFonts w:ascii="Times New Roman" w:hAnsi="Times New Roman"/>
          <w:b/>
          <w:sz w:val="24"/>
          <w:szCs w:val="24"/>
          <w:highlight w:val="yellow"/>
        </w:rPr>
      </w:pPr>
    </w:p>
    <w:p w:rsidR="00973E70" w:rsidRPr="006D6008" w:rsidRDefault="00973E70" w:rsidP="0032693D">
      <w:pPr>
        <w:rPr>
          <w:rFonts w:ascii="Times New Roman" w:hAnsi="Times New Roman"/>
          <w:b/>
          <w:sz w:val="24"/>
          <w:szCs w:val="24"/>
          <w:highlight w:val="yellow"/>
        </w:rPr>
      </w:pPr>
    </w:p>
    <w:p w:rsidR="00973E70" w:rsidRPr="006D6008" w:rsidRDefault="00973E70" w:rsidP="0032693D">
      <w:pPr>
        <w:rPr>
          <w:rFonts w:ascii="Times New Roman" w:hAnsi="Times New Roman"/>
          <w:b/>
          <w:sz w:val="24"/>
          <w:szCs w:val="24"/>
          <w:highlight w:val="yellow"/>
        </w:rPr>
      </w:pPr>
    </w:p>
    <w:p w:rsidR="008F05C4" w:rsidRDefault="008F05C4" w:rsidP="0032693D">
      <w:pPr>
        <w:rPr>
          <w:rFonts w:ascii="Times New Roman" w:hAnsi="Times New Roman"/>
          <w:b/>
          <w:sz w:val="24"/>
          <w:szCs w:val="24"/>
          <w:highlight w:val="yellow"/>
        </w:rPr>
      </w:pPr>
    </w:p>
    <w:p w:rsidR="008F05C4" w:rsidRDefault="008F05C4" w:rsidP="0032693D">
      <w:pPr>
        <w:rPr>
          <w:rFonts w:ascii="Times New Roman" w:hAnsi="Times New Roman"/>
          <w:b/>
          <w:sz w:val="24"/>
          <w:szCs w:val="24"/>
          <w:highlight w:val="yellow"/>
        </w:rPr>
      </w:pPr>
    </w:p>
    <w:p w:rsidR="008F05C4" w:rsidRDefault="008F05C4" w:rsidP="0032693D">
      <w:pPr>
        <w:rPr>
          <w:rFonts w:ascii="Times New Roman" w:hAnsi="Times New Roman"/>
          <w:b/>
          <w:sz w:val="24"/>
          <w:szCs w:val="24"/>
          <w:highlight w:val="yellow"/>
        </w:rPr>
      </w:pPr>
    </w:p>
    <w:p w:rsidR="004C7C6E" w:rsidRDefault="004C7C6E" w:rsidP="0032693D">
      <w:pPr>
        <w:rPr>
          <w:rFonts w:ascii="Times New Roman" w:hAnsi="Times New Roman"/>
          <w:b/>
          <w:sz w:val="24"/>
          <w:szCs w:val="24"/>
          <w:highlight w:val="yellow"/>
        </w:rPr>
      </w:pPr>
    </w:p>
    <w:p w:rsidR="004C7C6E" w:rsidRDefault="004C7C6E" w:rsidP="0032693D">
      <w:pPr>
        <w:rPr>
          <w:rFonts w:ascii="Times New Roman" w:hAnsi="Times New Roman"/>
          <w:b/>
          <w:sz w:val="24"/>
          <w:szCs w:val="24"/>
          <w:highlight w:val="yellow"/>
        </w:rPr>
      </w:pPr>
    </w:p>
    <w:p w:rsidR="004C7C6E" w:rsidRPr="006D6008" w:rsidRDefault="004C7C6E" w:rsidP="0032693D">
      <w:pPr>
        <w:rPr>
          <w:rFonts w:ascii="Times New Roman" w:hAnsi="Times New Roman"/>
          <w:b/>
          <w:sz w:val="24"/>
          <w:szCs w:val="24"/>
          <w:highlight w:val="yellow"/>
        </w:rPr>
      </w:pPr>
    </w:p>
    <w:p w:rsidR="00973E70" w:rsidRPr="006D6008" w:rsidRDefault="00973E70" w:rsidP="0032693D">
      <w:pPr>
        <w:rPr>
          <w:rFonts w:ascii="Times New Roman" w:hAnsi="Times New Roman"/>
          <w:b/>
          <w:sz w:val="24"/>
          <w:szCs w:val="24"/>
          <w:highlight w:val="yellow"/>
        </w:rPr>
      </w:pPr>
    </w:p>
    <w:p w:rsidR="0032693D" w:rsidRPr="006D6008" w:rsidRDefault="0032693D" w:rsidP="0032693D">
      <w:pPr>
        <w:rPr>
          <w:rFonts w:ascii="Times New Roman" w:hAnsi="Times New Roman"/>
          <w:b/>
          <w:sz w:val="24"/>
          <w:szCs w:val="24"/>
          <w:highlight w:val="yellow"/>
        </w:rPr>
      </w:pPr>
    </w:p>
    <w:p w:rsidR="0032693D" w:rsidRPr="007B2EDF" w:rsidRDefault="0032693D" w:rsidP="0032693D">
      <w:pPr>
        <w:jc w:val="center"/>
        <w:rPr>
          <w:rFonts w:ascii="Times New Roman" w:hAnsi="Times New Roman"/>
          <w:b/>
          <w:sz w:val="24"/>
          <w:szCs w:val="24"/>
        </w:rPr>
      </w:pPr>
      <w:r w:rsidRPr="007B2EDF">
        <w:rPr>
          <w:rFonts w:ascii="Times New Roman" w:hAnsi="Times New Roman"/>
          <w:b/>
          <w:sz w:val="24"/>
          <w:szCs w:val="24"/>
        </w:rPr>
        <w:t>РЕШЕНИЕ</w:t>
      </w:r>
    </w:p>
    <w:p w:rsidR="000F259C" w:rsidRPr="007B2EDF" w:rsidRDefault="000F259C" w:rsidP="000F259C">
      <w:pPr>
        <w:jc w:val="center"/>
        <w:rPr>
          <w:rFonts w:ascii="Times New Roman" w:hAnsi="Times New Roman"/>
          <w:b/>
          <w:sz w:val="24"/>
          <w:szCs w:val="24"/>
        </w:rPr>
      </w:pPr>
      <w:r w:rsidRPr="007B2EDF">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32693D" w:rsidRPr="007B2EDF" w:rsidRDefault="0032693D" w:rsidP="0032693D">
      <w:pPr>
        <w:jc w:val="center"/>
        <w:rPr>
          <w:rFonts w:ascii="Times New Roman" w:hAnsi="Times New Roman"/>
          <w:b/>
          <w:sz w:val="24"/>
          <w:szCs w:val="24"/>
        </w:rPr>
      </w:pPr>
    </w:p>
    <w:p w:rsidR="0032693D" w:rsidRPr="007B2EDF" w:rsidRDefault="00973E70" w:rsidP="0032693D">
      <w:pPr>
        <w:rPr>
          <w:rFonts w:ascii="Times New Roman" w:hAnsi="Times New Roman"/>
          <w:b/>
          <w:sz w:val="24"/>
          <w:szCs w:val="24"/>
        </w:rPr>
      </w:pPr>
      <w:r w:rsidRPr="007B2EDF">
        <w:rPr>
          <w:rFonts w:ascii="Times New Roman" w:hAnsi="Times New Roman"/>
          <w:b/>
          <w:sz w:val="24"/>
          <w:szCs w:val="24"/>
        </w:rPr>
        <w:t>2</w:t>
      </w:r>
      <w:r w:rsidR="007B2EDF" w:rsidRPr="007B2EDF">
        <w:rPr>
          <w:rFonts w:ascii="Times New Roman" w:hAnsi="Times New Roman"/>
          <w:b/>
          <w:sz w:val="24"/>
          <w:szCs w:val="24"/>
        </w:rPr>
        <w:t>1.07</w:t>
      </w:r>
      <w:r w:rsidR="00BC768C" w:rsidRPr="007B2EDF">
        <w:rPr>
          <w:rFonts w:ascii="Times New Roman" w:hAnsi="Times New Roman"/>
          <w:b/>
          <w:sz w:val="24"/>
          <w:szCs w:val="24"/>
        </w:rPr>
        <w:t>.</w:t>
      </w:r>
      <w:r w:rsidRPr="007B2EDF">
        <w:rPr>
          <w:rFonts w:ascii="Times New Roman" w:hAnsi="Times New Roman"/>
          <w:b/>
          <w:sz w:val="24"/>
          <w:szCs w:val="24"/>
        </w:rPr>
        <w:t>2022</w:t>
      </w:r>
      <w:r w:rsidR="0032693D" w:rsidRPr="007B2EDF">
        <w:rPr>
          <w:rFonts w:ascii="Times New Roman" w:hAnsi="Times New Roman"/>
          <w:b/>
          <w:sz w:val="24"/>
          <w:szCs w:val="24"/>
        </w:rPr>
        <w:t xml:space="preserve">                                                                                                                                       № 4 </w:t>
      </w:r>
    </w:p>
    <w:p w:rsidR="0032693D" w:rsidRPr="007B2EDF" w:rsidRDefault="0032693D" w:rsidP="0032693D">
      <w:pPr>
        <w:rPr>
          <w:rFonts w:ascii="Times New Roman" w:hAnsi="Times New Roman"/>
          <w:b/>
          <w:sz w:val="24"/>
          <w:szCs w:val="24"/>
        </w:rPr>
      </w:pPr>
    </w:p>
    <w:p w:rsidR="005E55C6" w:rsidRPr="007B2EDF" w:rsidRDefault="005E55C6" w:rsidP="005E55C6">
      <w:pPr>
        <w:jc w:val="center"/>
        <w:rPr>
          <w:rFonts w:ascii="Times New Roman" w:hAnsi="Times New Roman"/>
          <w:b/>
          <w:sz w:val="24"/>
          <w:szCs w:val="22"/>
        </w:rPr>
      </w:pPr>
      <w:r w:rsidRPr="007B2EDF">
        <w:rPr>
          <w:rFonts w:ascii="Times New Roman" w:hAnsi="Times New Roman"/>
          <w:b/>
          <w:bCs/>
          <w:sz w:val="24"/>
          <w:szCs w:val="22"/>
        </w:rPr>
        <w:t>О проекте решения «</w:t>
      </w:r>
      <w:r w:rsidRPr="007B2EDF">
        <w:rPr>
          <w:rFonts w:ascii="Times New Roman" w:hAnsi="Times New Roman"/>
          <w:b/>
          <w:sz w:val="24"/>
          <w:szCs w:val="22"/>
        </w:rPr>
        <w:t>Об утверждении ликвидационного баланса Администрации муниципального образования «Глазовский район»</w:t>
      </w:r>
    </w:p>
    <w:p w:rsidR="00BC768C" w:rsidRPr="007B2EDF" w:rsidRDefault="00BC768C" w:rsidP="0032693D">
      <w:pPr>
        <w:ind w:firstLine="709"/>
        <w:jc w:val="both"/>
        <w:rPr>
          <w:rFonts w:ascii="Times New Roman" w:eastAsia="Times New Roman" w:hAnsi="Times New Roman"/>
          <w:sz w:val="24"/>
          <w:szCs w:val="24"/>
        </w:rPr>
      </w:pPr>
    </w:p>
    <w:p w:rsidR="00BC768C" w:rsidRPr="007B2EDF" w:rsidRDefault="00BC768C" w:rsidP="00BC768C">
      <w:pPr>
        <w:ind w:firstLine="709"/>
        <w:jc w:val="both"/>
        <w:rPr>
          <w:rFonts w:ascii="Times New Roman" w:hAnsi="Times New Roman"/>
          <w:sz w:val="24"/>
          <w:szCs w:val="24"/>
        </w:rPr>
      </w:pPr>
      <w:r w:rsidRPr="007B2EDF">
        <w:rPr>
          <w:rFonts w:ascii="Times New Roman" w:eastAsia="Times New Roman" w:hAnsi="Times New Roman"/>
          <w:sz w:val="24"/>
          <w:szCs w:val="24"/>
        </w:rPr>
        <w:t>З</w:t>
      </w:r>
      <w:r w:rsidR="007B2EDF" w:rsidRPr="007B2EDF">
        <w:rPr>
          <w:rFonts w:ascii="Times New Roman" w:hAnsi="Times New Roman"/>
          <w:sz w:val="24"/>
          <w:szCs w:val="24"/>
        </w:rPr>
        <w:t>аслушав информацию</w:t>
      </w:r>
      <w:r w:rsidR="007B2EDF" w:rsidRPr="007B2EDF">
        <w:rPr>
          <w:i/>
          <w:szCs w:val="22"/>
          <w:lang w:eastAsia="en-US"/>
        </w:rPr>
        <w:t xml:space="preserve"> </w:t>
      </w:r>
      <w:proofErr w:type="spellStart"/>
      <w:r w:rsidR="007B2EDF" w:rsidRPr="007B2EDF">
        <w:rPr>
          <w:rFonts w:ascii="Times New Roman" w:hAnsi="Times New Roman"/>
          <w:sz w:val="24"/>
          <w:szCs w:val="22"/>
          <w:lang w:eastAsia="en-US"/>
        </w:rPr>
        <w:t>врио</w:t>
      </w:r>
      <w:proofErr w:type="spellEnd"/>
      <w:r w:rsidR="007B2EDF" w:rsidRPr="007B2EDF">
        <w:rPr>
          <w:rFonts w:ascii="Times New Roman" w:hAnsi="Times New Roman"/>
          <w:sz w:val="24"/>
          <w:szCs w:val="22"/>
          <w:lang w:eastAsia="en-US"/>
        </w:rPr>
        <w:t xml:space="preserve"> директора МКУ «Централизованная бухгалтерия муниципального образования «Муниципальный округ Глазовский район Удмуртской Республики» </w:t>
      </w:r>
      <w:proofErr w:type="spellStart"/>
      <w:r w:rsidR="007B2EDF" w:rsidRPr="007B2EDF">
        <w:rPr>
          <w:rFonts w:ascii="Times New Roman" w:hAnsi="Times New Roman"/>
          <w:sz w:val="24"/>
          <w:szCs w:val="22"/>
          <w:lang w:eastAsia="en-US"/>
        </w:rPr>
        <w:t>И.А.Петиловой</w:t>
      </w:r>
      <w:proofErr w:type="spellEnd"/>
      <w:r w:rsidRPr="007B2EDF">
        <w:rPr>
          <w:rFonts w:ascii="Times New Roman" w:hAnsi="Times New Roman"/>
          <w:sz w:val="24"/>
          <w:szCs w:val="24"/>
        </w:rPr>
        <w:t xml:space="preserve">, </w:t>
      </w:r>
      <w:r w:rsidRPr="007B2EDF">
        <w:rPr>
          <w:rFonts w:ascii="Times New Roman" w:hAnsi="Times New Roman"/>
          <w:b/>
          <w:sz w:val="24"/>
          <w:szCs w:val="24"/>
        </w:rPr>
        <w:t>постоянные комиссии РЕШИЛИ:</w:t>
      </w:r>
    </w:p>
    <w:p w:rsidR="00BC768C" w:rsidRPr="007B2EDF" w:rsidRDefault="00BC768C" w:rsidP="00BC768C">
      <w:pPr>
        <w:ind w:firstLine="709"/>
        <w:jc w:val="both"/>
        <w:rPr>
          <w:rFonts w:ascii="Times New Roman" w:hAnsi="Times New Roman"/>
          <w:sz w:val="24"/>
          <w:szCs w:val="24"/>
        </w:rPr>
      </w:pPr>
    </w:p>
    <w:p w:rsidR="00BC768C" w:rsidRPr="007B2EDF" w:rsidRDefault="00BC768C" w:rsidP="00BC768C">
      <w:pPr>
        <w:ind w:firstLine="709"/>
        <w:jc w:val="both"/>
        <w:rPr>
          <w:rFonts w:ascii="Times New Roman" w:hAnsi="Times New Roman"/>
          <w:sz w:val="24"/>
          <w:szCs w:val="24"/>
        </w:rPr>
      </w:pPr>
      <w:r w:rsidRPr="007B2EDF">
        <w:rPr>
          <w:rFonts w:ascii="Times New Roman" w:hAnsi="Times New Roman"/>
          <w:sz w:val="24"/>
          <w:szCs w:val="24"/>
        </w:rPr>
        <w:t xml:space="preserve">1. Информацию </w:t>
      </w:r>
      <w:proofErr w:type="spellStart"/>
      <w:r w:rsidR="007B2EDF" w:rsidRPr="007B2EDF">
        <w:rPr>
          <w:rFonts w:ascii="Times New Roman" w:hAnsi="Times New Roman"/>
          <w:sz w:val="24"/>
          <w:szCs w:val="24"/>
        </w:rPr>
        <w:t>информацию</w:t>
      </w:r>
      <w:proofErr w:type="spellEnd"/>
      <w:r w:rsidR="007B2EDF" w:rsidRPr="007B2EDF">
        <w:rPr>
          <w:i/>
          <w:szCs w:val="22"/>
          <w:lang w:eastAsia="en-US"/>
        </w:rPr>
        <w:t xml:space="preserve"> </w:t>
      </w:r>
      <w:proofErr w:type="spellStart"/>
      <w:r w:rsidR="007B2EDF" w:rsidRPr="007B2EDF">
        <w:rPr>
          <w:rFonts w:ascii="Times New Roman" w:hAnsi="Times New Roman"/>
          <w:sz w:val="24"/>
          <w:szCs w:val="22"/>
          <w:lang w:eastAsia="en-US"/>
        </w:rPr>
        <w:t>врио</w:t>
      </w:r>
      <w:proofErr w:type="spellEnd"/>
      <w:r w:rsidR="007B2EDF" w:rsidRPr="007B2EDF">
        <w:rPr>
          <w:rFonts w:ascii="Times New Roman" w:hAnsi="Times New Roman"/>
          <w:sz w:val="24"/>
          <w:szCs w:val="22"/>
          <w:lang w:eastAsia="en-US"/>
        </w:rPr>
        <w:t xml:space="preserve"> директора МКУ «Централизованная бухгалтерия муниципального образования «Муниципальный округ Глазовский район Удмуртской Республики» </w:t>
      </w:r>
      <w:proofErr w:type="spellStart"/>
      <w:r w:rsidR="007B2EDF" w:rsidRPr="007B2EDF">
        <w:rPr>
          <w:rFonts w:ascii="Times New Roman" w:hAnsi="Times New Roman"/>
          <w:sz w:val="24"/>
          <w:szCs w:val="22"/>
          <w:lang w:eastAsia="en-US"/>
        </w:rPr>
        <w:t>И.А.Петиловой</w:t>
      </w:r>
      <w:proofErr w:type="spellEnd"/>
      <w:r w:rsidRPr="007B2EDF">
        <w:rPr>
          <w:rFonts w:ascii="Times New Roman" w:hAnsi="Times New Roman"/>
          <w:sz w:val="24"/>
          <w:szCs w:val="24"/>
        </w:rPr>
        <w:t xml:space="preserve"> принять к сведению.</w:t>
      </w:r>
    </w:p>
    <w:p w:rsidR="0032693D" w:rsidRPr="007B2EDF" w:rsidRDefault="00BC768C" w:rsidP="008A572E">
      <w:pPr>
        <w:ind w:firstLine="708"/>
        <w:jc w:val="both"/>
        <w:rPr>
          <w:rFonts w:ascii="Times New Roman" w:hAnsi="Times New Roman"/>
          <w:sz w:val="24"/>
          <w:szCs w:val="24"/>
        </w:rPr>
      </w:pPr>
      <w:r w:rsidRPr="007B2EDF">
        <w:rPr>
          <w:rFonts w:ascii="Times New Roman" w:hAnsi="Times New Roman"/>
          <w:sz w:val="24"/>
          <w:szCs w:val="24"/>
        </w:rPr>
        <w:t xml:space="preserve">2. Вопрос </w:t>
      </w:r>
      <w:r w:rsidR="005E55C6" w:rsidRPr="007B2EDF">
        <w:rPr>
          <w:rFonts w:ascii="Times New Roman" w:hAnsi="Times New Roman"/>
          <w:bCs/>
          <w:sz w:val="24"/>
          <w:szCs w:val="22"/>
        </w:rPr>
        <w:t>«</w:t>
      </w:r>
      <w:r w:rsidR="005E55C6" w:rsidRPr="007B2EDF">
        <w:rPr>
          <w:rFonts w:ascii="Times New Roman" w:hAnsi="Times New Roman"/>
          <w:sz w:val="24"/>
          <w:szCs w:val="22"/>
        </w:rPr>
        <w:t>Об утверждении ликвидационного баланса Администрации муниципального образования «Глазовский район»</w:t>
      </w:r>
      <w:r w:rsidR="005E55C6" w:rsidRPr="007B2EDF">
        <w:rPr>
          <w:sz w:val="24"/>
          <w:szCs w:val="22"/>
        </w:rPr>
        <w:t xml:space="preserve"> </w:t>
      </w:r>
      <w:r w:rsidR="0032693D" w:rsidRPr="007B2EDF">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32693D" w:rsidRPr="007B2EDF" w:rsidRDefault="0032693D" w:rsidP="0032693D">
      <w:pPr>
        <w:jc w:val="both"/>
        <w:rPr>
          <w:rFonts w:ascii="Times New Roman" w:hAnsi="Times New Roman"/>
          <w:sz w:val="24"/>
          <w:szCs w:val="24"/>
        </w:rPr>
      </w:pPr>
    </w:p>
    <w:p w:rsidR="0032693D" w:rsidRPr="007B2EDF" w:rsidRDefault="0032693D" w:rsidP="0032693D">
      <w:pPr>
        <w:jc w:val="both"/>
        <w:rPr>
          <w:rFonts w:ascii="Times New Roman" w:hAnsi="Times New Roman"/>
          <w:sz w:val="24"/>
          <w:szCs w:val="24"/>
        </w:rPr>
      </w:pPr>
    </w:p>
    <w:p w:rsidR="0032693D" w:rsidRPr="007B2EDF" w:rsidRDefault="0032693D" w:rsidP="0032693D">
      <w:pPr>
        <w:jc w:val="both"/>
        <w:rPr>
          <w:rFonts w:ascii="Times New Roman" w:hAnsi="Times New Roman"/>
          <w:sz w:val="24"/>
          <w:szCs w:val="24"/>
        </w:rPr>
      </w:pPr>
    </w:p>
    <w:p w:rsidR="000F259C" w:rsidRPr="007B2EDF" w:rsidRDefault="000F259C" w:rsidP="000F259C">
      <w:pPr>
        <w:tabs>
          <w:tab w:val="left" w:pos="8160"/>
        </w:tabs>
        <w:jc w:val="both"/>
        <w:rPr>
          <w:rFonts w:ascii="Times New Roman" w:hAnsi="Times New Roman"/>
          <w:b/>
          <w:sz w:val="24"/>
          <w:szCs w:val="24"/>
        </w:rPr>
      </w:pPr>
      <w:r w:rsidRPr="007B2EDF">
        <w:rPr>
          <w:rFonts w:ascii="Times New Roman" w:hAnsi="Times New Roman"/>
          <w:b/>
          <w:sz w:val="24"/>
          <w:szCs w:val="24"/>
        </w:rPr>
        <w:t xml:space="preserve">Председатель постоянной комиссии                                                                    </w:t>
      </w:r>
      <w:proofErr w:type="spellStart"/>
      <w:r w:rsidRPr="007B2EDF">
        <w:rPr>
          <w:rFonts w:ascii="Times New Roman" w:eastAsia="Times New Roman" w:hAnsi="Times New Roman"/>
          <w:b/>
          <w:sz w:val="24"/>
          <w:szCs w:val="24"/>
        </w:rPr>
        <w:t>А.А.Туктарева</w:t>
      </w:r>
      <w:proofErr w:type="spellEnd"/>
    </w:p>
    <w:p w:rsidR="000F259C" w:rsidRPr="007B2EDF" w:rsidRDefault="000F259C" w:rsidP="000F259C">
      <w:pPr>
        <w:tabs>
          <w:tab w:val="left" w:pos="8160"/>
        </w:tabs>
        <w:jc w:val="both"/>
        <w:rPr>
          <w:rFonts w:ascii="Times New Roman" w:eastAsia="Times New Roman" w:hAnsi="Times New Roman"/>
          <w:b/>
          <w:sz w:val="24"/>
          <w:szCs w:val="24"/>
        </w:rPr>
      </w:pPr>
      <w:r w:rsidRPr="007B2EDF">
        <w:rPr>
          <w:rFonts w:ascii="Times New Roman" w:hAnsi="Times New Roman"/>
          <w:b/>
          <w:sz w:val="24"/>
          <w:szCs w:val="24"/>
        </w:rPr>
        <w:t xml:space="preserve">по </w:t>
      </w:r>
      <w:r w:rsidRPr="007B2EDF">
        <w:rPr>
          <w:rFonts w:ascii="Times New Roman" w:eastAsia="Times New Roman" w:hAnsi="Times New Roman"/>
          <w:b/>
          <w:sz w:val="24"/>
          <w:szCs w:val="24"/>
        </w:rPr>
        <w:t xml:space="preserve">финансовым, экономическим, </w:t>
      </w:r>
    </w:p>
    <w:p w:rsidR="000F259C" w:rsidRPr="007B2EDF" w:rsidRDefault="000F259C" w:rsidP="000F259C">
      <w:pPr>
        <w:tabs>
          <w:tab w:val="left" w:pos="8160"/>
        </w:tabs>
        <w:jc w:val="both"/>
        <w:rPr>
          <w:rFonts w:ascii="Times New Roman" w:eastAsia="Times New Roman" w:hAnsi="Times New Roman"/>
          <w:b/>
          <w:sz w:val="24"/>
          <w:szCs w:val="24"/>
        </w:rPr>
      </w:pPr>
      <w:r w:rsidRPr="007B2EDF">
        <w:rPr>
          <w:rFonts w:ascii="Times New Roman" w:eastAsia="Times New Roman" w:hAnsi="Times New Roman"/>
          <w:b/>
          <w:sz w:val="24"/>
          <w:szCs w:val="24"/>
        </w:rPr>
        <w:t xml:space="preserve">земельным, имущественным и </w:t>
      </w:r>
    </w:p>
    <w:p w:rsidR="000F259C" w:rsidRPr="007B2EDF" w:rsidRDefault="000F259C" w:rsidP="000F259C">
      <w:pPr>
        <w:tabs>
          <w:tab w:val="left" w:pos="6660"/>
        </w:tabs>
        <w:jc w:val="both"/>
        <w:rPr>
          <w:rFonts w:ascii="Times New Roman" w:eastAsia="Times New Roman" w:hAnsi="Times New Roman"/>
          <w:b/>
          <w:sz w:val="24"/>
          <w:szCs w:val="24"/>
        </w:rPr>
      </w:pPr>
      <w:r w:rsidRPr="007B2EDF">
        <w:rPr>
          <w:rFonts w:ascii="Times New Roman" w:eastAsia="Times New Roman" w:hAnsi="Times New Roman"/>
          <w:b/>
          <w:sz w:val="24"/>
          <w:szCs w:val="24"/>
        </w:rPr>
        <w:t>сельскохозяйственным вопросам</w:t>
      </w:r>
      <w:r w:rsidRPr="007B2EDF">
        <w:rPr>
          <w:rFonts w:ascii="Times New Roman" w:eastAsia="Times New Roman" w:hAnsi="Times New Roman"/>
          <w:b/>
          <w:sz w:val="24"/>
          <w:szCs w:val="24"/>
        </w:rPr>
        <w:tab/>
        <w:t xml:space="preserve">                      </w:t>
      </w:r>
    </w:p>
    <w:p w:rsidR="000F259C" w:rsidRPr="00863FA7" w:rsidRDefault="000F259C" w:rsidP="000F259C">
      <w:pPr>
        <w:jc w:val="both"/>
        <w:rPr>
          <w:rFonts w:ascii="Times New Roman" w:eastAsia="Times New Roman" w:hAnsi="Times New Roman"/>
          <w:b/>
          <w:sz w:val="24"/>
          <w:szCs w:val="24"/>
          <w:highlight w:val="yellow"/>
        </w:rPr>
      </w:pPr>
    </w:p>
    <w:p w:rsidR="000F259C" w:rsidRPr="00863FA7" w:rsidRDefault="000F259C" w:rsidP="000F259C">
      <w:pPr>
        <w:jc w:val="both"/>
        <w:rPr>
          <w:rFonts w:ascii="Times New Roman" w:hAnsi="Times New Roman"/>
          <w:sz w:val="24"/>
          <w:szCs w:val="24"/>
          <w:highlight w:val="yellow"/>
        </w:rPr>
      </w:pPr>
    </w:p>
    <w:p w:rsidR="0032693D" w:rsidRPr="00863FA7" w:rsidRDefault="0032693D" w:rsidP="0032693D">
      <w:pPr>
        <w:jc w:val="both"/>
        <w:rPr>
          <w:rFonts w:ascii="Times New Roman" w:hAnsi="Times New Roman"/>
          <w:sz w:val="24"/>
          <w:szCs w:val="24"/>
          <w:highlight w:val="yellow"/>
        </w:rPr>
      </w:pPr>
    </w:p>
    <w:p w:rsidR="0032693D" w:rsidRPr="00863FA7" w:rsidRDefault="0032693D" w:rsidP="0032693D">
      <w:pPr>
        <w:jc w:val="center"/>
        <w:rPr>
          <w:rFonts w:ascii="Times New Roman" w:hAnsi="Times New Roman"/>
          <w:b/>
          <w:sz w:val="24"/>
          <w:szCs w:val="24"/>
          <w:highlight w:val="yellow"/>
        </w:rPr>
      </w:pPr>
    </w:p>
    <w:p w:rsidR="0032693D" w:rsidRPr="00863FA7" w:rsidRDefault="0032693D" w:rsidP="0032693D">
      <w:pPr>
        <w:rPr>
          <w:rFonts w:ascii="Times New Roman" w:hAnsi="Times New Roman"/>
          <w:b/>
          <w:sz w:val="24"/>
          <w:szCs w:val="24"/>
          <w:highlight w:val="yellow"/>
        </w:rPr>
      </w:pPr>
    </w:p>
    <w:p w:rsidR="0032693D" w:rsidRPr="00863FA7" w:rsidRDefault="0032693D" w:rsidP="0032693D">
      <w:pPr>
        <w:rPr>
          <w:rFonts w:ascii="Times New Roman" w:hAnsi="Times New Roman"/>
          <w:b/>
          <w:sz w:val="24"/>
          <w:szCs w:val="24"/>
          <w:highlight w:val="yellow"/>
        </w:rPr>
      </w:pPr>
    </w:p>
    <w:p w:rsidR="0032693D" w:rsidRPr="00863FA7" w:rsidRDefault="0032693D" w:rsidP="0032693D">
      <w:pPr>
        <w:rPr>
          <w:rFonts w:ascii="Times New Roman" w:hAnsi="Times New Roman"/>
          <w:b/>
          <w:sz w:val="24"/>
          <w:szCs w:val="24"/>
          <w:highlight w:val="yellow"/>
        </w:rPr>
      </w:pPr>
    </w:p>
    <w:p w:rsidR="0032693D" w:rsidRPr="007B2EDF" w:rsidRDefault="0032693D" w:rsidP="0032693D">
      <w:pPr>
        <w:rPr>
          <w:rFonts w:ascii="Times New Roman" w:hAnsi="Times New Roman"/>
          <w:b/>
          <w:sz w:val="24"/>
          <w:szCs w:val="24"/>
        </w:rPr>
      </w:pPr>
    </w:p>
    <w:p w:rsidR="0032693D" w:rsidRPr="007B2EDF" w:rsidRDefault="0032693D" w:rsidP="0032693D">
      <w:pPr>
        <w:rPr>
          <w:rFonts w:ascii="Times New Roman" w:hAnsi="Times New Roman"/>
          <w:b/>
          <w:sz w:val="24"/>
          <w:szCs w:val="24"/>
        </w:rPr>
      </w:pPr>
    </w:p>
    <w:p w:rsidR="0032693D" w:rsidRPr="007B2EDF" w:rsidRDefault="0032693D" w:rsidP="0032693D">
      <w:pPr>
        <w:rPr>
          <w:rFonts w:ascii="Times New Roman" w:hAnsi="Times New Roman"/>
          <w:b/>
          <w:sz w:val="24"/>
          <w:szCs w:val="24"/>
        </w:rPr>
      </w:pPr>
    </w:p>
    <w:p w:rsidR="0032693D" w:rsidRPr="007B2EDF" w:rsidRDefault="0032693D" w:rsidP="0032693D">
      <w:pPr>
        <w:rPr>
          <w:rFonts w:ascii="Times New Roman" w:hAnsi="Times New Roman"/>
          <w:b/>
          <w:sz w:val="24"/>
          <w:szCs w:val="24"/>
        </w:rPr>
      </w:pPr>
    </w:p>
    <w:p w:rsidR="008A572E" w:rsidRPr="007B2EDF" w:rsidRDefault="008A572E" w:rsidP="0032693D">
      <w:pPr>
        <w:rPr>
          <w:rFonts w:ascii="Times New Roman" w:hAnsi="Times New Roman"/>
          <w:b/>
          <w:sz w:val="24"/>
          <w:szCs w:val="24"/>
        </w:rPr>
      </w:pPr>
    </w:p>
    <w:p w:rsidR="008A572E" w:rsidRPr="007B2EDF" w:rsidRDefault="008A572E" w:rsidP="0032693D">
      <w:pPr>
        <w:rPr>
          <w:rFonts w:ascii="Times New Roman" w:hAnsi="Times New Roman"/>
          <w:b/>
          <w:sz w:val="24"/>
          <w:szCs w:val="24"/>
        </w:rPr>
      </w:pPr>
    </w:p>
    <w:p w:rsidR="008A572E" w:rsidRPr="007B2EDF" w:rsidRDefault="008A572E" w:rsidP="0032693D">
      <w:pPr>
        <w:rPr>
          <w:rFonts w:ascii="Times New Roman" w:hAnsi="Times New Roman"/>
          <w:b/>
          <w:sz w:val="24"/>
          <w:szCs w:val="24"/>
        </w:rPr>
      </w:pPr>
    </w:p>
    <w:p w:rsidR="008A572E" w:rsidRPr="007B2EDF" w:rsidRDefault="008A572E" w:rsidP="0032693D">
      <w:pPr>
        <w:rPr>
          <w:rFonts w:ascii="Times New Roman" w:hAnsi="Times New Roman"/>
          <w:b/>
          <w:sz w:val="24"/>
          <w:szCs w:val="24"/>
        </w:rPr>
      </w:pPr>
    </w:p>
    <w:p w:rsidR="008A572E" w:rsidRPr="007B2EDF" w:rsidRDefault="008A572E" w:rsidP="0032693D">
      <w:pPr>
        <w:rPr>
          <w:rFonts w:ascii="Times New Roman" w:hAnsi="Times New Roman"/>
          <w:b/>
          <w:sz w:val="24"/>
          <w:szCs w:val="24"/>
        </w:rPr>
      </w:pPr>
    </w:p>
    <w:p w:rsidR="008A572E" w:rsidRPr="007B2EDF" w:rsidRDefault="008A572E" w:rsidP="0032693D">
      <w:pPr>
        <w:rPr>
          <w:rFonts w:ascii="Times New Roman" w:hAnsi="Times New Roman"/>
          <w:b/>
          <w:sz w:val="24"/>
          <w:szCs w:val="24"/>
        </w:rPr>
      </w:pPr>
    </w:p>
    <w:p w:rsidR="008A572E" w:rsidRPr="007B2EDF" w:rsidRDefault="008A572E" w:rsidP="0032693D">
      <w:pPr>
        <w:rPr>
          <w:rFonts w:ascii="Times New Roman" w:hAnsi="Times New Roman"/>
          <w:b/>
          <w:sz w:val="24"/>
          <w:szCs w:val="24"/>
        </w:rPr>
      </w:pPr>
    </w:p>
    <w:p w:rsidR="008A572E" w:rsidRPr="007B2EDF" w:rsidRDefault="008A572E" w:rsidP="0032693D">
      <w:pPr>
        <w:rPr>
          <w:rFonts w:ascii="Times New Roman" w:hAnsi="Times New Roman"/>
          <w:b/>
          <w:sz w:val="24"/>
          <w:szCs w:val="24"/>
        </w:rPr>
      </w:pPr>
    </w:p>
    <w:p w:rsidR="008A572E" w:rsidRPr="007B2EDF" w:rsidRDefault="008A572E" w:rsidP="0032693D">
      <w:pPr>
        <w:rPr>
          <w:rFonts w:ascii="Times New Roman" w:hAnsi="Times New Roman"/>
          <w:b/>
          <w:sz w:val="24"/>
          <w:szCs w:val="24"/>
        </w:rPr>
      </w:pPr>
    </w:p>
    <w:p w:rsidR="0032693D" w:rsidRPr="007B2EDF" w:rsidRDefault="0032693D" w:rsidP="0032693D">
      <w:pPr>
        <w:rPr>
          <w:rFonts w:ascii="Times New Roman" w:hAnsi="Times New Roman"/>
          <w:b/>
          <w:sz w:val="24"/>
          <w:szCs w:val="24"/>
        </w:rPr>
      </w:pPr>
    </w:p>
    <w:p w:rsidR="007B2EDF" w:rsidRPr="007B2EDF" w:rsidRDefault="007B2EDF" w:rsidP="0032693D">
      <w:pPr>
        <w:rPr>
          <w:rFonts w:ascii="Times New Roman" w:hAnsi="Times New Roman"/>
          <w:b/>
          <w:sz w:val="24"/>
          <w:szCs w:val="24"/>
        </w:rPr>
      </w:pPr>
    </w:p>
    <w:p w:rsidR="007B2EDF" w:rsidRPr="007B2EDF" w:rsidRDefault="007B2EDF" w:rsidP="0032693D">
      <w:pPr>
        <w:rPr>
          <w:rFonts w:ascii="Times New Roman" w:hAnsi="Times New Roman"/>
          <w:b/>
          <w:sz w:val="24"/>
          <w:szCs w:val="24"/>
        </w:rPr>
      </w:pPr>
    </w:p>
    <w:p w:rsidR="007B2EDF" w:rsidRPr="007B2EDF" w:rsidRDefault="007B2EDF" w:rsidP="0032693D">
      <w:pPr>
        <w:rPr>
          <w:rFonts w:ascii="Times New Roman" w:hAnsi="Times New Roman"/>
          <w:b/>
          <w:sz w:val="24"/>
          <w:szCs w:val="24"/>
        </w:rPr>
      </w:pPr>
    </w:p>
    <w:p w:rsidR="0032693D" w:rsidRPr="007B2EDF" w:rsidRDefault="0032693D" w:rsidP="0032693D">
      <w:pPr>
        <w:rPr>
          <w:rFonts w:ascii="Times New Roman" w:hAnsi="Times New Roman"/>
          <w:b/>
          <w:sz w:val="24"/>
          <w:szCs w:val="24"/>
        </w:rPr>
      </w:pPr>
    </w:p>
    <w:p w:rsidR="00AB2F13" w:rsidRPr="007B2EDF" w:rsidRDefault="00AB2F13" w:rsidP="00AB2F13">
      <w:pPr>
        <w:jc w:val="center"/>
        <w:rPr>
          <w:rFonts w:ascii="Times New Roman" w:hAnsi="Times New Roman"/>
          <w:b/>
          <w:sz w:val="24"/>
          <w:szCs w:val="24"/>
        </w:rPr>
      </w:pPr>
      <w:r w:rsidRPr="007B2EDF">
        <w:rPr>
          <w:rFonts w:ascii="Times New Roman" w:hAnsi="Times New Roman"/>
          <w:b/>
          <w:sz w:val="24"/>
          <w:szCs w:val="24"/>
        </w:rPr>
        <w:lastRenderedPageBreak/>
        <w:t>РЕШЕНИЕ</w:t>
      </w:r>
    </w:p>
    <w:p w:rsidR="000F259C" w:rsidRPr="007B2EDF" w:rsidRDefault="000F259C" w:rsidP="000F259C">
      <w:pPr>
        <w:jc w:val="center"/>
        <w:rPr>
          <w:rFonts w:ascii="Times New Roman" w:hAnsi="Times New Roman"/>
          <w:b/>
          <w:sz w:val="24"/>
          <w:szCs w:val="24"/>
        </w:rPr>
      </w:pPr>
      <w:r w:rsidRPr="007B2EDF">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AB2F13" w:rsidRPr="007B2EDF" w:rsidRDefault="00AB2F13" w:rsidP="00AB2F13">
      <w:pPr>
        <w:jc w:val="center"/>
        <w:rPr>
          <w:rFonts w:ascii="Times New Roman" w:hAnsi="Times New Roman"/>
          <w:b/>
          <w:sz w:val="24"/>
          <w:szCs w:val="24"/>
        </w:rPr>
      </w:pPr>
    </w:p>
    <w:p w:rsidR="00AB2F13" w:rsidRPr="007B2EDF" w:rsidRDefault="008A572E" w:rsidP="00AB2F13">
      <w:pPr>
        <w:rPr>
          <w:rFonts w:ascii="Times New Roman" w:hAnsi="Times New Roman"/>
          <w:b/>
          <w:sz w:val="24"/>
          <w:szCs w:val="24"/>
        </w:rPr>
      </w:pPr>
      <w:r w:rsidRPr="007B2EDF">
        <w:rPr>
          <w:rFonts w:ascii="Times New Roman" w:hAnsi="Times New Roman"/>
          <w:b/>
          <w:sz w:val="24"/>
          <w:szCs w:val="24"/>
        </w:rPr>
        <w:t>2</w:t>
      </w:r>
      <w:r w:rsidR="007B2EDF" w:rsidRPr="007B2EDF">
        <w:rPr>
          <w:rFonts w:ascii="Times New Roman" w:hAnsi="Times New Roman"/>
          <w:b/>
          <w:sz w:val="24"/>
          <w:szCs w:val="24"/>
        </w:rPr>
        <w:t>1</w:t>
      </w:r>
      <w:r w:rsidR="00BC768C" w:rsidRPr="007B2EDF">
        <w:rPr>
          <w:rFonts w:ascii="Times New Roman" w:hAnsi="Times New Roman"/>
          <w:b/>
          <w:sz w:val="24"/>
          <w:szCs w:val="24"/>
        </w:rPr>
        <w:t>.0</w:t>
      </w:r>
      <w:r w:rsidR="007B2EDF" w:rsidRPr="007B2EDF">
        <w:rPr>
          <w:rFonts w:ascii="Times New Roman" w:hAnsi="Times New Roman"/>
          <w:b/>
          <w:sz w:val="24"/>
          <w:szCs w:val="24"/>
        </w:rPr>
        <w:t>7</w:t>
      </w:r>
      <w:r w:rsidRPr="007B2EDF">
        <w:rPr>
          <w:rFonts w:ascii="Times New Roman" w:hAnsi="Times New Roman"/>
          <w:b/>
          <w:sz w:val="24"/>
          <w:szCs w:val="24"/>
        </w:rPr>
        <w:t>.2022</w:t>
      </w:r>
      <w:r w:rsidR="00AB2F13" w:rsidRPr="007B2EDF">
        <w:rPr>
          <w:rFonts w:ascii="Times New Roman" w:hAnsi="Times New Roman"/>
          <w:b/>
          <w:sz w:val="24"/>
          <w:szCs w:val="24"/>
        </w:rPr>
        <w:t xml:space="preserve">                                                                                                                                       № 5 </w:t>
      </w:r>
    </w:p>
    <w:p w:rsidR="00AB2F13" w:rsidRPr="007B2EDF" w:rsidRDefault="00AB2F13" w:rsidP="00AB2F13">
      <w:pPr>
        <w:rPr>
          <w:rFonts w:ascii="Times New Roman" w:hAnsi="Times New Roman"/>
          <w:b/>
          <w:sz w:val="24"/>
          <w:szCs w:val="24"/>
        </w:rPr>
      </w:pPr>
    </w:p>
    <w:p w:rsidR="007B2EDF" w:rsidRPr="007B2EDF" w:rsidRDefault="007B2EDF" w:rsidP="007B2EDF">
      <w:pPr>
        <w:jc w:val="center"/>
        <w:rPr>
          <w:rFonts w:ascii="Times New Roman" w:hAnsi="Times New Roman"/>
          <w:b/>
          <w:sz w:val="24"/>
          <w:szCs w:val="22"/>
        </w:rPr>
      </w:pPr>
      <w:proofErr w:type="gramStart"/>
      <w:r w:rsidRPr="007B2EDF">
        <w:rPr>
          <w:rFonts w:ascii="Times New Roman" w:hAnsi="Times New Roman"/>
          <w:b/>
          <w:sz w:val="24"/>
          <w:szCs w:val="22"/>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решений Совета депутатов муниципального образования «Муниципальный округ Глазовский район Удмуртской Республики» от 27.01.2022</w:t>
      </w:r>
      <w:proofErr w:type="gramEnd"/>
      <w:r w:rsidRPr="007B2EDF">
        <w:rPr>
          <w:rFonts w:ascii="Times New Roman" w:hAnsi="Times New Roman"/>
          <w:b/>
          <w:sz w:val="24"/>
          <w:szCs w:val="22"/>
        </w:rPr>
        <w:t xml:space="preserve"> №</w:t>
      </w:r>
      <w:proofErr w:type="gramStart"/>
      <w:r w:rsidRPr="007B2EDF">
        <w:rPr>
          <w:rFonts w:ascii="Times New Roman" w:hAnsi="Times New Roman"/>
          <w:b/>
          <w:sz w:val="24"/>
          <w:szCs w:val="22"/>
        </w:rPr>
        <w:t>120, от 24.02.2022 №142, от 31.03.2022 №168, от 28.04.2022 №189, от 26.05.2022 №220)»</w:t>
      </w:r>
      <w:proofErr w:type="gramEnd"/>
    </w:p>
    <w:p w:rsidR="00BC768C" w:rsidRPr="007B2EDF" w:rsidRDefault="00BC768C" w:rsidP="00AB2F13">
      <w:pPr>
        <w:ind w:firstLine="709"/>
        <w:jc w:val="both"/>
        <w:rPr>
          <w:rFonts w:ascii="Times New Roman" w:eastAsia="Times New Roman" w:hAnsi="Times New Roman"/>
          <w:sz w:val="24"/>
          <w:szCs w:val="24"/>
        </w:rPr>
      </w:pPr>
    </w:p>
    <w:p w:rsidR="00BC768C" w:rsidRPr="007B2EDF" w:rsidRDefault="00BC768C" w:rsidP="00BC768C">
      <w:pPr>
        <w:ind w:firstLine="709"/>
        <w:jc w:val="both"/>
        <w:rPr>
          <w:rFonts w:ascii="Times New Roman" w:hAnsi="Times New Roman"/>
          <w:sz w:val="24"/>
          <w:szCs w:val="24"/>
        </w:rPr>
      </w:pPr>
      <w:r w:rsidRPr="007B2EDF">
        <w:rPr>
          <w:rFonts w:ascii="Times New Roman" w:eastAsia="Times New Roman" w:hAnsi="Times New Roman"/>
          <w:sz w:val="24"/>
          <w:szCs w:val="24"/>
        </w:rPr>
        <w:t>З</w:t>
      </w:r>
      <w:r w:rsidRPr="007B2EDF">
        <w:rPr>
          <w:rFonts w:ascii="Times New Roman" w:hAnsi="Times New Roman"/>
          <w:sz w:val="24"/>
          <w:szCs w:val="24"/>
        </w:rPr>
        <w:t xml:space="preserve">аслушав информацию </w:t>
      </w:r>
      <w:proofErr w:type="gramStart"/>
      <w:r w:rsidR="007B2EDF" w:rsidRPr="007B2EDF">
        <w:rPr>
          <w:rFonts w:ascii="Times New Roman" w:hAnsi="Times New Roman"/>
          <w:sz w:val="24"/>
          <w:szCs w:val="24"/>
          <w:lang w:eastAsia="en-US"/>
        </w:rPr>
        <w:t>заместителя начальника Управления финансов Администрации</w:t>
      </w:r>
      <w:proofErr w:type="gramEnd"/>
      <w:r w:rsidR="007B2EDF" w:rsidRPr="007B2EDF">
        <w:rPr>
          <w:rFonts w:ascii="Times New Roman" w:hAnsi="Times New Roman"/>
          <w:sz w:val="24"/>
          <w:szCs w:val="24"/>
          <w:lang w:eastAsia="en-US"/>
        </w:rPr>
        <w:t xml:space="preserve"> Глазовского района </w:t>
      </w:r>
      <w:proofErr w:type="spellStart"/>
      <w:r w:rsidR="007B2EDF" w:rsidRPr="007B2EDF">
        <w:rPr>
          <w:rFonts w:ascii="Times New Roman" w:hAnsi="Times New Roman"/>
          <w:sz w:val="24"/>
          <w:szCs w:val="24"/>
          <w:lang w:eastAsia="en-US"/>
        </w:rPr>
        <w:t>О.Н.Шутовой</w:t>
      </w:r>
      <w:proofErr w:type="spellEnd"/>
      <w:r w:rsidRPr="007B2EDF">
        <w:rPr>
          <w:rFonts w:ascii="Times New Roman" w:hAnsi="Times New Roman"/>
          <w:sz w:val="24"/>
          <w:szCs w:val="24"/>
        </w:rPr>
        <w:t xml:space="preserve">, </w:t>
      </w:r>
      <w:r w:rsidRPr="007B2EDF">
        <w:rPr>
          <w:rFonts w:ascii="Times New Roman" w:hAnsi="Times New Roman"/>
          <w:b/>
          <w:sz w:val="24"/>
          <w:szCs w:val="24"/>
        </w:rPr>
        <w:t>постоянные комиссии РЕШИЛИ:</w:t>
      </w:r>
    </w:p>
    <w:p w:rsidR="00BC768C" w:rsidRPr="007B2EDF" w:rsidRDefault="00BC768C" w:rsidP="00BC768C">
      <w:pPr>
        <w:ind w:firstLine="709"/>
        <w:jc w:val="both"/>
        <w:rPr>
          <w:rFonts w:ascii="Times New Roman" w:hAnsi="Times New Roman"/>
          <w:sz w:val="24"/>
          <w:szCs w:val="24"/>
        </w:rPr>
      </w:pPr>
    </w:p>
    <w:p w:rsidR="00BC768C" w:rsidRPr="007B2EDF" w:rsidRDefault="00BC768C" w:rsidP="00BC768C">
      <w:pPr>
        <w:ind w:firstLine="709"/>
        <w:jc w:val="both"/>
        <w:rPr>
          <w:rFonts w:ascii="Times New Roman" w:hAnsi="Times New Roman"/>
          <w:sz w:val="24"/>
          <w:szCs w:val="24"/>
        </w:rPr>
      </w:pPr>
      <w:r w:rsidRPr="007B2EDF">
        <w:rPr>
          <w:rFonts w:ascii="Times New Roman" w:hAnsi="Times New Roman"/>
          <w:sz w:val="24"/>
          <w:szCs w:val="24"/>
        </w:rPr>
        <w:t xml:space="preserve">1. Информацию </w:t>
      </w:r>
      <w:proofErr w:type="gramStart"/>
      <w:r w:rsidR="007B2EDF" w:rsidRPr="007B2EDF">
        <w:rPr>
          <w:rFonts w:ascii="Times New Roman" w:hAnsi="Times New Roman"/>
          <w:sz w:val="24"/>
          <w:szCs w:val="24"/>
          <w:lang w:eastAsia="en-US"/>
        </w:rPr>
        <w:t>заместителя начальника Управления финансов Администрации</w:t>
      </w:r>
      <w:proofErr w:type="gramEnd"/>
      <w:r w:rsidR="007B2EDF" w:rsidRPr="007B2EDF">
        <w:rPr>
          <w:rFonts w:ascii="Times New Roman" w:hAnsi="Times New Roman"/>
          <w:sz w:val="24"/>
          <w:szCs w:val="24"/>
          <w:lang w:eastAsia="en-US"/>
        </w:rPr>
        <w:t xml:space="preserve"> Глазовского района </w:t>
      </w:r>
      <w:proofErr w:type="spellStart"/>
      <w:r w:rsidR="007B2EDF" w:rsidRPr="007B2EDF">
        <w:rPr>
          <w:rFonts w:ascii="Times New Roman" w:hAnsi="Times New Roman"/>
          <w:sz w:val="24"/>
          <w:szCs w:val="24"/>
          <w:lang w:eastAsia="en-US"/>
        </w:rPr>
        <w:t>О.Н.Шутовой</w:t>
      </w:r>
      <w:proofErr w:type="spellEnd"/>
      <w:r w:rsidR="007B2EDF" w:rsidRPr="007B2EDF">
        <w:rPr>
          <w:rFonts w:ascii="Times New Roman" w:hAnsi="Times New Roman"/>
          <w:sz w:val="24"/>
          <w:szCs w:val="24"/>
        </w:rPr>
        <w:t xml:space="preserve"> </w:t>
      </w:r>
      <w:r w:rsidRPr="007B2EDF">
        <w:rPr>
          <w:rFonts w:ascii="Times New Roman" w:hAnsi="Times New Roman"/>
          <w:sz w:val="24"/>
          <w:szCs w:val="24"/>
        </w:rPr>
        <w:t>принять к сведению.</w:t>
      </w:r>
    </w:p>
    <w:p w:rsidR="00AB2F13" w:rsidRPr="007B2EDF" w:rsidRDefault="00AB2F13" w:rsidP="008A572E">
      <w:pPr>
        <w:ind w:firstLine="708"/>
        <w:jc w:val="both"/>
        <w:rPr>
          <w:rFonts w:ascii="Times New Roman" w:hAnsi="Times New Roman"/>
          <w:sz w:val="24"/>
          <w:szCs w:val="24"/>
        </w:rPr>
      </w:pPr>
      <w:r w:rsidRPr="007B2EDF">
        <w:rPr>
          <w:rFonts w:ascii="Times New Roman" w:hAnsi="Times New Roman"/>
          <w:sz w:val="24"/>
          <w:szCs w:val="24"/>
        </w:rPr>
        <w:t xml:space="preserve">2. </w:t>
      </w:r>
      <w:proofErr w:type="gramStart"/>
      <w:r w:rsidRPr="007B2EDF">
        <w:rPr>
          <w:rFonts w:ascii="Times New Roman" w:hAnsi="Times New Roman"/>
          <w:sz w:val="24"/>
          <w:szCs w:val="24"/>
        </w:rPr>
        <w:t xml:space="preserve">Вопрос </w:t>
      </w:r>
      <w:r w:rsidR="007B2EDF" w:rsidRPr="007B2EDF">
        <w:rPr>
          <w:rFonts w:ascii="Times New Roman" w:hAnsi="Times New Roman"/>
          <w:sz w:val="24"/>
          <w:szCs w:val="22"/>
        </w:rPr>
        <w:t>«О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решений Совета депутатов муниципального образования «Муниципальный округ Глазовский район Удмуртской Республики» от 27.01.2022 №120, от</w:t>
      </w:r>
      <w:proofErr w:type="gramEnd"/>
      <w:r w:rsidR="007B2EDF" w:rsidRPr="007B2EDF">
        <w:rPr>
          <w:rFonts w:ascii="Times New Roman" w:hAnsi="Times New Roman"/>
          <w:sz w:val="24"/>
          <w:szCs w:val="22"/>
        </w:rPr>
        <w:t xml:space="preserve"> </w:t>
      </w:r>
      <w:proofErr w:type="gramStart"/>
      <w:r w:rsidR="007B2EDF" w:rsidRPr="007B2EDF">
        <w:rPr>
          <w:rFonts w:ascii="Times New Roman" w:hAnsi="Times New Roman"/>
          <w:sz w:val="24"/>
          <w:szCs w:val="22"/>
        </w:rPr>
        <w:t>24.02.2022 №142, от 31.03.2022 №168, от 28.04.2022 №189, от 26.05.2022 №220)»</w:t>
      </w:r>
      <w:r w:rsidRPr="007B2EDF">
        <w:rPr>
          <w:rFonts w:ascii="Times New Roman" w:hAnsi="Times New Roman"/>
          <w:sz w:val="28"/>
          <w:szCs w:val="24"/>
        </w:rPr>
        <w:t xml:space="preserve"> </w:t>
      </w:r>
      <w:r w:rsidRPr="007B2EDF">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roofErr w:type="gramEnd"/>
    </w:p>
    <w:p w:rsidR="00AB2F13" w:rsidRPr="007B2EDF" w:rsidRDefault="00AB2F13" w:rsidP="00AB2F13">
      <w:pPr>
        <w:jc w:val="both"/>
        <w:rPr>
          <w:rFonts w:ascii="Times New Roman" w:hAnsi="Times New Roman"/>
          <w:sz w:val="24"/>
          <w:szCs w:val="24"/>
        </w:rPr>
      </w:pPr>
    </w:p>
    <w:p w:rsidR="00AB2F13" w:rsidRPr="007B2EDF" w:rsidRDefault="00AB2F13" w:rsidP="00AB2F13">
      <w:pPr>
        <w:jc w:val="both"/>
        <w:rPr>
          <w:rFonts w:ascii="Times New Roman" w:hAnsi="Times New Roman"/>
          <w:sz w:val="24"/>
          <w:szCs w:val="24"/>
        </w:rPr>
      </w:pPr>
    </w:p>
    <w:p w:rsidR="00AB2F13" w:rsidRPr="007B2EDF" w:rsidRDefault="00AB2F13" w:rsidP="00AB2F13">
      <w:pPr>
        <w:jc w:val="both"/>
        <w:rPr>
          <w:rFonts w:ascii="Times New Roman" w:hAnsi="Times New Roman"/>
          <w:sz w:val="24"/>
          <w:szCs w:val="24"/>
        </w:rPr>
      </w:pPr>
    </w:p>
    <w:p w:rsidR="000F259C" w:rsidRPr="007B2EDF" w:rsidRDefault="000F259C" w:rsidP="000F259C">
      <w:pPr>
        <w:tabs>
          <w:tab w:val="left" w:pos="8160"/>
        </w:tabs>
        <w:jc w:val="both"/>
        <w:rPr>
          <w:rFonts w:ascii="Times New Roman" w:hAnsi="Times New Roman"/>
          <w:b/>
          <w:sz w:val="24"/>
          <w:szCs w:val="24"/>
        </w:rPr>
      </w:pPr>
      <w:r w:rsidRPr="007B2EDF">
        <w:rPr>
          <w:rFonts w:ascii="Times New Roman" w:hAnsi="Times New Roman"/>
          <w:b/>
          <w:sz w:val="24"/>
          <w:szCs w:val="24"/>
        </w:rPr>
        <w:t xml:space="preserve">Председатель постоянной комиссии                                                                    </w:t>
      </w:r>
      <w:proofErr w:type="spellStart"/>
      <w:r w:rsidRPr="007B2EDF">
        <w:rPr>
          <w:rFonts w:ascii="Times New Roman" w:eastAsia="Times New Roman" w:hAnsi="Times New Roman"/>
          <w:b/>
          <w:sz w:val="24"/>
          <w:szCs w:val="24"/>
        </w:rPr>
        <w:t>А.А.Туктарева</w:t>
      </w:r>
      <w:proofErr w:type="spellEnd"/>
    </w:p>
    <w:p w:rsidR="000F259C" w:rsidRPr="007B2EDF" w:rsidRDefault="000F259C" w:rsidP="000F259C">
      <w:pPr>
        <w:tabs>
          <w:tab w:val="left" w:pos="8160"/>
        </w:tabs>
        <w:jc w:val="both"/>
        <w:rPr>
          <w:rFonts w:ascii="Times New Roman" w:eastAsia="Times New Roman" w:hAnsi="Times New Roman"/>
          <w:b/>
          <w:sz w:val="24"/>
          <w:szCs w:val="24"/>
        </w:rPr>
      </w:pPr>
      <w:r w:rsidRPr="007B2EDF">
        <w:rPr>
          <w:rFonts w:ascii="Times New Roman" w:hAnsi="Times New Roman"/>
          <w:b/>
          <w:sz w:val="24"/>
          <w:szCs w:val="24"/>
        </w:rPr>
        <w:t xml:space="preserve">по </w:t>
      </w:r>
      <w:r w:rsidRPr="007B2EDF">
        <w:rPr>
          <w:rFonts w:ascii="Times New Roman" w:eastAsia="Times New Roman" w:hAnsi="Times New Roman"/>
          <w:b/>
          <w:sz w:val="24"/>
          <w:szCs w:val="24"/>
        </w:rPr>
        <w:t xml:space="preserve">финансовым, экономическим, </w:t>
      </w:r>
    </w:p>
    <w:p w:rsidR="000F259C" w:rsidRPr="007B2EDF" w:rsidRDefault="000F259C" w:rsidP="000F259C">
      <w:pPr>
        <w:tabs>
          <w:tab w:val="left" w:pos="8160"/>
        </w:tabs>
        <w:jc w:val="both"/>
        <w:rPr>
          <w:rFonts w:ascii="Times New Roman" w:eastAsia="Times New Roman" w:hAnsi="Times New Roman"/>
          <w:b/>
          <w:sz w:val="24"/>
          <w:szCs w:val="24"/>
        </w:rPr>
      </w:pPr>
      <w:r w:rsidRPr="007B2EDF">
        <w:rPr>
          <w:rFonts w:ascii="Times New Roman" w:eastAsia="Times New Roman" w:hAnsi="Times New Roman"/>
          <w:b/>
          <w:sz w:val="24"/>
          <w:szCs w:val="24"/>
        </w:rPr>
        <w:t xml:space="preserve">земельным, имущественным и </w:t>
      </w:r>
    </w:p>
    <w:p w:rsidR="000F259C" w:rsidRPr="007B2EDF" w:rsidRDefault="000F259C" w:rsidP="000F259C">
      <w:pPr>
        <w:tabs>
          <w:tab w:val="left" w:pos="6660"/>
        </w:tabs>
        <w:jc w:val="both"/>
        <w:rPr>
          <w:rFonts w:ascii="Times New Roman" w:eastAsia="Times New Roman" w:hAnsi="Times New Roman"/>
          <w:b/>
          <w:sz w:val="24"/>
          <w:szCs w:val="24"/>
        </w:rPr>
      </w:pPr>
      <w:r w:rsidRPr="007B2EDF">
        <w:rPr>
          <w:rFonts w:ascii="Times New Roman" w:eastAsia="Times New Roman" w:hAnsi="Times New Roman"/>
          <w:b/>
          <w:sz w:val="24"/>
          <w:szCs w:val="24"/>
        </w:rPr>
        <w:t>сельскохозяйственным вопросам</w:t>
      </w:r>
      <w:r w:rsidRPr="007B2EDF">
        <w:rPr>
          <w:rFonts w:ascii="Times New Roman" w:eastAsia="Times New Roman" w:hAnsi="Times New Roman"/>
          <w:b/>
          <w:sz w:val="24"/>
          <w:szCs w:val="24"/>
        </w:rPr>
        <w:tab/>
        <w:t xml:space="preserve">                      </w:t>
      </w:r>
    </w:p>
    <w:p w:rsidR="000F259C" w:rsidRPr="007B2EDF" w:rsidRDefault="000F259C" w:rsidP="000F259C">
      <w:pPr>
        <w:jc w:val="both"/>
        <w:rPr>
          <w:rFonts w:ascii="Times New Roman" w:eastAsia="Times New Roman" w:hAnsi="Times New Roman"/>
          <w:b/>
          <w:sz w:val="24"/>
          <w:szCs w:val="24"/>
        </w:rPr>
      </w:pPr>
    </w:p>
    <w:p w:rsidR="000F259C" w:rsidRPr="007B2EDF" w:rsidRDefault="000F259C" w:rsidP="000F259C">
      <w:pPr>
        <w:jc w:val="both"/>
        <w:rPr>
          <w:rFonts w:ascii="Times New Roman" w:hAnsi="Times New Roman"/>
          <w:sz w:val="24"/>
          <w:szCs w:val="24"/>
        </w:rPr>
      </w:pPr>
    </w:p>
    <w:p w:rsidR="00AB2F13" w:rsidRPr="007B2EDF" w:rsidRDefault="00AB2F13" w:rsidP="00AB2F13">
      <w:pPr>
        <w:tabs>
          <w:tab w:val="left" w:pos="6660"/>
        </w:tabs>
        <w:jc w:val="both"/>
        <w:rPr>
          <w:rFonts w:ascii="Times New Roman" w:eastAsia="Times New Roman" w:hAnsi="Times New Roman"/>
          <w:b/>
          <w:sz w:val="24"/>
          <w:szCs w:val="24"/>
        </w:rPr>
      </w:pPr>
      <w:r w:rsidRPr="007B2EDF">
        <w:rPr>
          <w:rFonts w:ascii="Times New Roman" w:eastAsia="Times New Roman" w:hAnsi="Times New Roman"/>
          <w:b/>
          <w:sz w:val="24"/>
          <w:szCs w:val="24"/>
        </w:rPr>
        <w:t xml:space="preserve">   </w:t>
      </w:r>
    </w:p>
    <w:p w:rsidR="00AB2F13" w:rsidRPr="00863FA7" w:rsidRDefault="00AB2F13" w:rsidP="00AB2F13">
      <w:pPr>
        <w:jc w:val="both"/>
        <w:rPr>
          <w:rFonts w:ascii="Times New Roman" w:hAnsi="Times New Roman"/>
          <w:sz w:val="24"/>
          <w:szCs w:val="24"/>
          <w:highlight w:val="yellow"/>
        </w:rPr>
      </w:pPr>
    </w:p>
    <w:p w:rsidR="00AB2F13" w:rsidRPr="00863FA7" w:rsidRDefault="00AB2F13" w:rsidP="00AB2F13">
      <w:pPr>
        <w:jc w:val="center"/>
        <w:rPr>
          <w:rFonts w:ascii="Times New Roman" w:hAnsi="Times New Roman"/>
          <w:b/>
          <w:sz w:val="24"/>
          <w:szCs w:val="24"/>
          <w:highlight w:val="yellow"/>
        </w:rPr>
      </w:pPr>
    </w:p>
    <w:p w:rsidR="00AB2F13" w:rsidRPr="00863FA7" w:rsidRDefault="00AB2F13" w:rsidP="00AB2F13">
      <w:pPr>
        <w:rPr>
          <w:rFonts w:ascii="Times New Roman" w:hAnsi="Times New Roman"/>
          <w:b/>
          <w:sz w:val="24"/>
          <w:szCs w:val="24"/>
          <w:highlight w:val="yellow"/>
        </w:rPr>
      </w:pPr>
    </w:p>
    <w:p w:rsidR="00AB2F13" w:rsidRPr="00863FA7" w:rsidRDefault="00AB2F13" w:rsidP="00AB2F13">
      <w:pPr>
        <w:rPr>
          <w:rFonts w:ascii="Times New Roman" w:hAnsi="Times New Roman"/>
          <w:b/>
          <w:sz w:val="24"/>
          <w:szCs w:val="24"/>
          <w:highlight w:val="yellow"/>
        </w:rPr>
      </w:pPr>
    </w:p>
    <w:p w:rsidR="00AB2F13" w:rsidRPr="00863FA7" w:rsidRDefault="00AB2F13" w:rsidP="00AB2F13">
      <w:pPr>
        <w:rPr>
          <w:rFonts w:ascii="Times New Roman" w:hAnsi="Times New Roman"/>
          <w:b/>
          <w:sz w:val="24"/>
          <w:szCs w:val="24"/>
          <w:highlight w:val="yellow"/>
        </w:rPr>
      </w:pPr>
    </w:p>
    <w:p w:rsidR="00AB2F13" w:rsidRPr="00863FA7" w:rsidRDefault="00AB2F13" w:rsidP="00AB2F13">
      <w:pPr>
        <w:rPr>
          <w:rFonts w:ascii="Times New Roman" w:hAnsi="Times New Roman"/>
          <w:b/>
          <w:sz w:val="24"/>
          <w:szCs w:val="24"/>
          <w:highlight w:val="yellow"/>
        </w:rPr>
      </w:pPr>
    </w:p>
    <w:p w:rsidR="00AB2F13" w:rsidRPr="00863FA7" w:rsidRDefault="00AB2F13" w:rsidP="00AB2F13">
      <w:pPr>
        <w:rPr>
          <w:rFonts w:ascii="Times New Roman" w:hAnsi="Times New Roman"/>
          <w:b/>
          <w:sz w:val="24"/>
          <w:szCs w:val="24"/>
          <w:highlight w:val="yellow"/>
        </w:rPr>
      </w:pPr>
    </w:p>
    <w:p w:rsidR="00AB2F13" w:rsidRPr="00863FA7" w:rsidRDefault="00AB2F13" w:rsidP="00AB2F13">
      <w:pPr>
        <w:rPr>
          <w:rFonts w:ascii="Times New Roman" w:hAnsi="Times New Roman"/>
          <w:b/>
          <w:sz w:val="24"/>
          <w:szCs w:val="24"/>
          <w:highlight w:val="yellow"/>
        </w:rPr>
      </w:pPr>
    </w:p>
    <w:p w:rsidR="008A572E" w:rsidRPr="00863FA7" w:rsidRDefault="008A572E" w:rsidP="0032693D">
      <w:pPr>
        <w:rPr>
          <w:rFonts w:ascii="Times New Roman" w:hAnsi="Times New Roman"/>
          <w:b/>
          <w:sz w:val="24"/>
          <w:szCs w:val="24"/>
          <w:highlight w:val="yellow"/>
        </w:rPr>
      </w:pPr>
    </w:p>
    <w:p w:rsidR="008A572E" w:rsidRPr="00863FA7" w:rsidRDefault="008A572E" w:rsidP="0032693D">
      <w:pPr>
        <w:rPr>
          <w:rFonts w:ascii="Times New Roman" w:hAnsi="Times New Roman"/>
          <w:b/>
          <w:sz w:val="24"/>
          <w:szCs w:val="24"/>
          <w:highlight w:val="yellow"/>
        </w:rPr>
      </w:pPr>
    </w:p>
    <w:p w:rsidR="008A572E" w:rsidRDefault="008A572E" w:rsidP="0032693D">
      <w:pPr>
        <w:rPr>
          <w:rFonts w:ascii="Times New Roman" w:hAnsi="Times New Roman"/>
          <w:b/>
          <w:sz w:val="24"/>
          <w:szCs w:val="24"/>
          <w:highlight w:val="yellow"/>
        </w:rPr>
      </w:pPr>
    </w:p>
    <w:p w:rsidR="007B2EDF" w:rsidRDefault="007B2EDF" w:rsidP="0032693D">
      <w:pPr>
        <w:rPr>
          <w:rFonts w:ascii="Times New Roman" w:hAnsi="Times New Roman"/>
          <w:b/>
          <w:sz w:val="24"/>
          <w:szCs w:val="24"/>
          <w:highlight w:val="yellow"/>
        </w:rPr>
      </w:pPr>
    </w:p>
    <w:p w:rsidR="007B2EDF" w:rsidRPr="00863FA7" w:rsidRDefault="007B2EDF" w:rsidP="0032693D">
      <w:pPr>
        <w:rPr>
          <w:rFonts w:ascii="Times New Roman" w:hAnsi="Times New Roman"/>
          <w:b/>
          <w:sz w:val="24"/>
          <w:szCs w:val="24"/>
          <w:highlight w:val="yellow"/>
        </w:rPr>
      </w:pPr>
    </w:p>
    <w:p w:rsidR="0032693D" w:rsidRPr="00863FA7" w:rsidRDefault="0032693D" w:rsidP="0032693D">
      <w:pPr>
        <w:rPr>
          <w:rFonts w:ascii="Times New Roman" w:hAnsi="Times New Roman"/>
          <w:b/>
          <w:sz w:val="24"/>
          <w:szCs w:val="24"/>
          <w:highlight w:val="yellow"/>
        </w:rPr>
      </w:pPr>
    </w:p>
    <w:p w:rsidR="00F418AC" w:rsidRPr="00B6208C" w:rsidRDefault="00F418AC" w:rsidP="00F418AC">
      <w:pPr>
        <w:jc w:val="center"/>
        <w:rPr>
          <w:rFonts w:ascii="Times New Roman" w:hAnsi="Times New Roman"/>
          <w:b/>
          <w:sz w:val="24"/>
          <w:szCs w:val="24"/>
        </w:rPr>
      </w:pPr>
      <w:r w:rsidRPr="00B6208C">
        <w:rPr>
          <w:rFonts w:ascii="Times New Roman" w:hAnsi="Times New Roman"/>
          <w:b/>
          <w:sz w:val="24"/>
          <w:szCs w:val="24"/>
        </w:rPr>
        <w:lastRenderedPageBreak/>
        <w:t>РЕШЕНИЕ</w:t>
      </w:r>
    </w:p>
    <w:p w:rsidR="000F259C" w:rsidRPr="00B6208C" w:rsidRDefault="000F259C" w:rsidP="000F259C">
      <w:pPr>
        <w:jc w:val="center"/>
        <w:rPr>
          <w:rFonts w:ascii="Times New Roman" w:hAnsi="Times New Roman"/>
          <w:b/>
          <w:sz w:val="24"/>
          <w:szCs w:val="24"/>
        </w:rPr>
      </w:pPr>
      <w:r w:rsidRPr="00B6208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F418AC" w:rsidRPr="00B6208C" w:rsidRDefault="00F418AC" w:rsidP="00F418AC">
      <w:pPr>
        <w:jc w:val="center"/>
        <w:rPr>
          <w:rFonts w:ascii="Times New Roman" w:hAnsi="Times New Roman"/>
          <w:b/>
          <w:sz w:val="24"/>
          <w:szCs w:val="24"/>
        </w:rPr>
      </w:pPr>
    </w:p>
    <w:p w:rsidR="00F418AC" w:rsidRPr="00B6208C" w:rsidRDefault="008A572E" w:rsidP="00F418AC">
      <w:pPr>
        <w:rPr>
          <w:rFonts w:ascii="Times New Roman" w:hAnsi="Times New Roman"/>
          <w:b/>
          <w:sz w:val="24"/>
          <w:szCs w:val="24"/>
        </w:rPr>
      </w:pPr>
      <w:r w:rsidRPr="00B6208C">
        <w:rPr>
          <w:rFonts w:ascii="Times New Roman" w:hAnsi="Times New Roman"/>
          <w:b/>
          <w:sz w:val="24"/>
          <w:szCs w:val="24"/>
        </w:rPr>
        <w:t>2</w:t>
      </w:r>
      <w:r w:rsidR="007B2EDF" w:rsidRPr="00B6208C">
        <w:rPr>
          <w:rFonts w:ascii="Times New Roman" w:hAnsi="Times New Roman"/>
          <w:b/>
          <w:sz w:val="24"/>
          <w:szCs w:val="24"/>
        </w:rPr>
        <w:t>1.07</w:t>
      </w:r>
      <w:r w:rsidRPr="00B6208C">
        <w:rPr>
          <w:rFonts w:ascii="Times New Roman" w:hAnsi="Times New Roman"/>
          <w:b/>
          <w:sz w:val="24"/>
          <w:szCs w:val="24"/>
        </w:rPr>
        <w:t>.2022</w:t>
      </w:r>
      <w:r w:rsidR="00F418AC" w:rsidRPr="00B6208C">
        <w:rPr>
          <w:rFonts w:ascii="Times New Roman" w:hAnsi="Times New Roman"/>
          <w:b/>
          <w:sz w:val="24"/>
          <w:szCs w:val="24"/>
        </w:rPr>
        <w:t xml:space="preserve">                                                                                                                                       № 6 </w:t>
      </w:r>
    </w:p>
    <w:p w:rsidR="00F418AC" w:rsidRPr="00B6208C" w:rsidRDefault="00F418AC" w:rsidP="00F418AC">
      <w:pPr>
        <w:rPr>
          <w:rFonts w:ascii="Times New Roman" w:hAnsi="Times New Roman"/>
          <w:b/>
          <w:sz w:val="24"/>
          <w:szCs w:val="24"/>
        </w:rPr>
      </w:pPr>
    </w:p>
    <w:p w:rsidR="007B2EDF" w:rsidRPr="00B6208C" w:rsidRDefault="007B2EDF" w:rsidP="007B2EDF">
      <w:pPr>
        <w:jc w:val="center"/>
        <w:rPr>
          <w:rFonts w:ascii="Times New Roman" w:hAnsi="Times New Roman"/>
          <w:b/>
          <w:sz w:val="24"/>
          <w:szCs w:val="22"/>
        </w:rPr>
      </w:pPr>
      <w:r w:rsidRPr="00B6208C">
        <w:rPr>
          <w:rFonts w:ascii="Times New Roman" w:hAnsi="Times New Roman"/>
          <w:b/>
          <w:sz w:val="24"/>
          <w:szCs w:val="22"/>
        </w:rPr>
        <w:t>Об обращен</w:t>
      </w:r>
      <w:proofErr w:type="gramStart"/>
      <w:r w:rsidRPr="00B6208C">
        <w:rPr>
          <w:rFonts w:ascii="Times New Roman" w:hAnsi="Times New Roman"/>
          <w:b/>
          <w:sz w:val="24"/>
          <w:szCs w:val="22"/>
        </w:rPr>
        <w:t>ии ООО</w:t>
      </w:r>
      <w:proofErr w:type="gramEnd"/>
      <w:r w:rsidRPr="00B6208C">
        <w:rPr>
          <w:rFonts w:ascii="Times New Roman" w:hAnsi="Times New Roman"/>
          <w:b/>
          <w:sz w:val="24"/>
          <w:szCs w:val="22"/>
        </w:rPr>
        <w:t xml:space="preserve"> «</w:t>
      </w:r>
      <w:proofErr w:type="spellStart"/>
      <w:r w:rsidRPr="00B6208C">
        <w:rPr>
          <w:rFonts w:ascii="Times New Roman" w:hAnsi="Times New Roman"/>
          <w:b/>
          <w:sz w:val="24"/>
          <w:szCs w:val="22"/>
        </w:rPr>
        <w:t>Аквафонд</w:t>
      </w:r>
      <w:proofErr w:type="spellEnd"/>
      <w:r w:rsidRPr="00B6208C">
        <w:rPr>
          <w:rFonts w:ascii="Times New Roman" w:hAnsi="Times New Roman"/>
          <w:b/>
          <w:sz w:val="24"/>
          <w:szCs w:val="22"/>
        </w:rPr>
        <w:t>»</w:t>
      </w:r>
    </w:p>
    <w:p w:rsidR="00BC768C" w:rsidRPr="00B6208C" w:rsidRDefault="00BC768C" w:rsidP="00F418AC">
      <w:pPr>
        <w:ind w:firstLine="709"/>
        <w:jc w:val="both"/>
        <w:rPr>
          <w:rFonts w:ascii="Times New Roman" w:eastAsia="Times New Roman" w:hAnsi="Times New Roman"/>
          <w:sz w:val="24"/>
          <w:szCs w:val="24"/>
        </w:rPr>
      </w:pPr>
    </w:p>
    <w:p w:rsidR="00F418AC" w:rsidRPr="00B6208C" w:rsidRDefault="00F418AC" w:rsidP="00F418AC">
      <w:pPr>
        <w:ind w:firstLine="709"/>
        <w:jc w:val="both"/>
        <w:rPr>
          <w:rFonts w:ascii="Times New Roman" w:hAnsi="Times New Roman"/>
          <w:sz w:val="24"/>
          <w:szCs w:val="24"/>
        </w:rPr>
      </w:pPr>
      <w:r w:rsidRPr="00B6208C">
        <w:rPr>
          <w:rFonts w:ascii="Times New Roman" w:eastAsia="Times New Roman" w:hAnsi="Times New Roman"/>
          <w:sz w:val="24"/>
          <w:szCs w:val="24"/>
        </w:rPr>
        <w:t>З</w:t>
      </w:r>
      <w:r w:rsidRPr="00B6208C">
        <w:rPr>
          <w:rFonts w:ascii="Times New Roman" w:hAnsi="Times New Roman"/>
          <w:sz w:val="24"/>
          <w:szCs w:val="24"/>
        </w:rPr>
        <w:t xml:space="preserve">аслушав информацию </w:t>
      </w:r>
      <w:r w:rsidR="007B2EDF" w:rsidRPr="00B6208C">
        <w:rPr>
          <w:rFonts w:ascii="Times New Roman" w:hAnsi="Times New Roman"/>
          <w:sz w:val="24"/>
          <w:szCs w:val="24"/>
        </w:rPr>
        <w:t xml:space="preserve">заместителя Главы Администрации Глазовского района по вопросам строительства и ЖКХ </w:t>
      </w:r>
      <w:proofErr w:type="spellStart"/>
      <w:r w:rsidR="007B2EDF" w:rsidRPr="00B6208C">
        <w:rPr>
          <w:rFonts w:ascii="Times New Roman" w:hAnsi="Times New Roman"/>
          <w:sz w:val="24"/>
          <w:szCs w:val="24"/>
        </w:rPr>
        <w:t>И.И.Касимова</w:t>
      </w:r>
      <w:proofErr w:type="spellEnd"/>
      <w:r w:rsidRPr="00B6208C">
        <w:rPr>
          <w:rFonts w:ascii="Times New Roman" w:hAnsi="Times New Roman"/>
          <w:sz w:val="24"/>
          <w:szCs w:val="24"/>
        </w:rPr>
        <w:t xml:space="preserve">, </w:t>
      </w:r>
      <w:r w:rsidRPr="00B6208C">
        <w:rPr>
          <w:rFonts w:ascii="Times New Roman" w:hAnsi="Times New Roman"/>
          <w:b/>
          <w:sz w:val="24"/>
          <w:szCs w:val="24"/>
        </w:rPr>
        <w:t>постоянные комиссии РЕШИЛИ:</w:t>
      </w:r>
    </w:p>
    <w:p w:rsidR="00F418AC" w:rsidRPr="00B6208C" w:rsidRDefault="00F418AC" w:rsidP="00F418AC">
      <w:pPr>
        <w:ind w:firstLine="709"/>
        <w:jc w:val="both"/>
        <w:rPr>
          <w:rFonts w:ascii="Times New Roman" w:hAnsi="Times New Roman"/>
          <w:sz w:val="24"/>
          <w:szCs w:val="24"/>
        </w:rPr>
      </w:pPr>
    </w:p>
    <w:p w:rsidR="00F418AC" w:rsidRPr="00B6208C" w:rsidRDefault="00F418AC" w:rsidP="00F418AC">
      <w:pPr>
        <w:ind w:firstLine="709"/>
        <w:jc w:val="both"/>
        <w:rPr>
          <w:rFonts w:ascii="Times New Roman" w:hAnsi="Times New Roman"/>
          <w:sz w:val="24"/>
          <w:szCs w:val="24"/>
        </w:rPr>
      </w:pPr>
      <w:r w:rsidRPr="00B6208C">
        <w:rPr>
          <w:rFonts w:ascii="Times New Roman" w:hAnsi="Times New Roman"/>
          <w:sz w:val="24"/>
          <w:szCs w:val="24"/>
        </w:rPr>
        <w:t xml:space="preserve">1. Информацию </w:t>
      </w:r>
      <w:r w:rsidR="007B2EDF" w:rsidRPr="00B6208C">
        <w:rPr>
          <w:rFonts w:ascii="Times New Roman" w:hAnsi="Times New Roman"/>
          <w:sz w:val="24"/>
          <w:szCs w:val="24"/>
        </w:rPr>
        <w:t xml:space="preserve">заместителя Главы Администрации Глазовского района по вопросам строительства и ЖКХ </w:t>
      </w:r>
      <w:proofErr w:type="spellStart"/>
      <w:r w:rsidR="007B2EDF" w:rsidRPr="00B6208C">
        <w:rPr>
          <w:rFonts w:ascii="Times New Roman" w:hAnsi="Times New Roman"/>
          <w:sz w:val="24"/>
          <w:szCs w:val="24"/>
        </w:rPr>
        <w:t>И.И.Касимова</w:t>
      </w:r>
      <w:proofErr w:type="spellEnd"/>
      <w:r w:rsidRPr="00B6208C">
        <w:rPr>
          <w:rFonts w:ascii="Times New Roman" w:hAnsi="Times New Roman"/>
          <w:sz w:val="24"/>
          <w:szCs w:val="24"/>
        </w:rPr>
        <w:t xml:space="preserve"> принять к сведению.</w:t>
      </w:r>
    </w:p>
    <w:p w:rsidR="00F418AC" w:rsidRPr="00863FA7" w:rsidRDefault="00BC768C" w:rsidP="00F418AC">
      <w:pPr>
        <w:ind w:firstLine="708"/>
        <w:jc w:val="both"/>
        <w:rPr>
          <w:rFonts w:ascii="Times New Roman" w:hAnsi="Times New Roman"/>
          <w:bCs/>
          <w:sz w:val="24"/>
          <w:szCs w:val="24"/>
          <w:highlight w:val="yellow"/>
        </w:rPr>
      </w:pPr>
      <w:r w:rsidRPr="00863FA7">
        <w:rPr>
          <w:rFonts w:ascii="Times New Roman" w:hAnsi="Times New Roman"/>
          <w:sz w:val="24"/>
          <w:szCs w:val="24"/>
          <w:highlight w:val="yellow"/>
        </w:rPr>
        <w:t xml:space="preserve">2. </w:t>
      </w:r>
      <w:r w:rsidR="007B2EDF">
        <w:rPr>
          <w:rFonts w:ascii="Times New Roman" w:hAnsi="Times New Roman"/>
          <w:sz w:val="24"/>
          <w:szCs w:val="24"/>
          <w:highlight w:val="yellow"/>
        </w:rPr>
        <w:t>Администрации Глазовского района совместно с ООО «</w:t>
      </w:r>
      <w:proofErr w:type="spellStart"/>
      <w:r w:rsidR="007B2EDF">
        <w:rPr>
          <w:rFonts w:ascii="Times New Roman" w:hAnsi="Times New Roman"/>
          <w:sz w:val="24"/>
          <w:szCs w:val="24"/>
          <w:highlight w:val="yellow"/>
        </w:rPr>
        <w:t>Аквафонд</w:t>
      </w:r>
      <w:proofErr w:type="spellEnd"/>
      <w:r w:rsidR="007B2EDF">
        <w:rPr>
          <w:rFonts w:ascii="Times New Roman" w:hAnsi="Times New Roman"/>
          <w:sz w:val="24"/>
          <w:szCs w:val="24"/>
          <w:highlight w:val="yellow"/>
        </w:rPr>
        <w:t>»</w:t>
      </w:r>
      <w:r w:rsidR="006A76A4">
        <w:rPr>
          <w:rFonts w:ascii="Times New Roman" w:hAnsi="Times New Roman"/>
          <w:sz w:val="24"/>
          <w:szCs w:val="24"/>
          <w:highlight w:val="yellow"/>
        </w:rPr>
        <w:t xml:space="preserve"> </w:t>
      </w:r>
      <w:r w:rsidR="007B2EDF">
        <w:rPr>
          <w:rFonts w:ascii="Times New Roman" w:hAnsi="Times New Roman"/>
          <w:sz w:val="24"/>
          <w:szCs w:val="24"/>
          <w:highlight w:val="yellow"/>
        </w:rPr>
        <w:t xml:space="preserve">до 25 июля 2022 года </w:t>
      </w:r>
      <w:r w:rsidR="00EE4EE2">
        <w:rPr>
          <w:rFonts w:ascii="Times New Roman" w:hAnsi="Times New Roman"/>
          <w:sz w:val="24"/>
          <w:szCs w:val="24"/>
          <w:highlight w:val="yellow"/>
        </w:rPr>
        <w:t>подготовить и направить</w:t>
      </w:r>
      <w:r w:rsidR="007B2EDF">
        <w:rPr>
          <w:rFonts w:ascii="Times New Roman" w:hAnsi="Times New Roman"/>
          <w:sz w:val="24"/>
          <w:szCs w:val="24"/>
          <w:highlight w:val="yellow"/>
        </w:rPr>
        <w:t xml:space="preserve"> обращение </w:t>
      </w:r>
      <w:r w:rsidR="006A76A4">
        <w:rPr>
          <w:rFonts w:ascii="Times New Roman" w:hAnsi="Times New Roman"/>
          <w:sz w:val="24"/>
          <w:szCs w:val="24"/>
          <w:highlight w:val="yellow"/>
        </w:rPr>
        <w:t>в Правительство УР, Государственный Совет УР, Корпорацию развития УР и Министерство</w:t>
      </w:r>
      <w:r w:rsidR="00B6208C">
        <w:rPr>
          <w:rFonts w:ascii="Times New Roman" w:hAnsi="Times New Roman"/>
          <w:sz w:val="24"/>
          <w:szCs w:val="24"/>
          <w:highlight w:val="yellow"/>
        </w:rPr>
        <w:t xml:space="preserve"> </w:t>
      </w:r>
      <w:r w:rsidR="00EE4EE2">
        <w:rPr>
          <w:rFonts w:ascii="Times New Roman" w:hAnsi="Times New Roman"/>
          <w:sz w:val="24"/>
          <w:szCs w:val="24"/>
          <w:highlight w:val="yellow"/>
        </w:rPr>
        <w:t>экономики</w:t>
      </w:r>
      <w:r w:rsidR="00B6208C">
        <w:rPr>
          <w:rFonts w:ascii="Times New Roman" w:hAnsi="Times New Roman"/>
          <w:sz w:val="24"/>
          <w:szCs w:val="24"/>
          <w:highlight w:val="yellow"/>
        </w:rPr>
        <w:t xml:space="preserve"> УР.</w:t>
      </w:r>
      <w:r w:rsidR="006A76A4">
        <w:rPr>
          <w:rFonts w:ascii="Times New Roman" w:hAnsi="Times New Roman"/>
          <w:sz w:val="24"/>
          <w:szCs w:val="24"/>
          <w:highlight w:val="yellow"/>
        </w:rPr>
        <w:t xml:space="preserve">  </w:t>
      </w:r>
    </w:p>
    <w:p w:rsidR="00F418AC" w:rsidRPr="00863FA7" w:rsidRDefault="00F418AC" w:rsidP="00F418AC">
      <w:pPr>
        <w:jc w:val="both"/>
        <w:rPr>
          <w:rFonts w:ascii="Times New Roman" w:hAnsi="Times New Roman"/>
          <w:sz w:val="24"/>
          <w:szCs w:val="24"/>
          <w:highlight w:val="yellow"/>
        </w:rPr>
      </w:pPr>
    </w:p>
    <w:p w:rsidR="00F418AC" w:rsidRPr="00863FA7" w:rsidRDefault="00F418AC" w:rsidP="00F418AC">
      <w:pPr>
        <w:jc w:val="both"/>
        <w:rPr>
          <w:rFonts w:ascii="Times New Roman" w:hAnsi="Times New Roman"/>
          <w:sz w:val="24"/>
          <w:szCs w:val="24"/>
          <w:highlight w:val="yellow"/>
        </w:rPr>
      </w:pPr>
    </w:p>
    <w:p w:rsidR="00F418AC" w:rsidRPr="00863FA7" w:rsidRDefault="00F418AC" w:rsidP="00F418AC">
      <w:pPr>
        <w:jc w:val="both"/>
        <w:rPr>
          <w:rFonts w:ascii="Times New Roman" w:hAnsi="Times New Roman"/>
          <w:sz w:val="24"/>
          <w:szCs w:val="24"/>
          <w:highlight w:val="yellow"/>
        </w:rPr>
      </w:pPr>
    </w:p>
    <w:p w:rsidR="000F259C" w:rsidRPr="00B6208C" w:rsidRDefault="000F259C" w:rsidP="000F259C">
      <w:pPr>
        <w:tabs>
          <w:tab w:val="left" w:pos="8160"/>
        </w:tabs>
        <w:jc w:val="both"/>
        <w:rPr>
          <w:rFonts w:ascii="Times New Roman" w:hAnsi="Times New Roman"/>
          <w:b/>
          <w:sz w:val="24"/>
          <w:szCs w:val="24"/>
        </w:rPr>
      </w:pPr>
      <w:r w:rsidRPr="00B6208C">
        <w:rPr>
          <w:rFonts w:ascii="Times New Roman" w:hAnsi="Times New Roman"/>
          <w:b/>
          <w:sz w:val="24"/>
          <w:szCs w:val="24"/>
        </w:rPr>
        <w:t xml:space="preserve">Председатель постоянной комиссии                                                                    </w:t>
      </w:r>
      <w:proofErr w:type="spellStart"/>
      <w:r w:rsidRPr="00B6208C">
        <w:rPr>
          <w:rFonts w:ascii="Times New Roman" w:eastAsia="Times New Roman" w:hAnsi="Times New Roman"/>
          <w:b/>
          <w:sz w:val="24"/>
          <w:szCs w:val="24"/>
        </w:rPr>
        <w:t>А.А.Туктарева</w:t>
      </w:r>
      <w:proofErr w:type="spellEnd"/>
    </w:p>
    <w:p w:rsidR="000F259C" w:rsidRPr="00B6208C" w:rsidRDefault="000F259C" w:rsidP="000F259C">
      <w:pPr>
        <w:tabs>
          <w:tab w:val="left" w:pos="8160"/>
        </w:tabs>
        <w:jc w:val="both"/>
        <w:rPr>
          <w:rFonts w:ascii="Times New Roman" w:eastAsia="Times New Roman" w:hAnsi="Times New Roman"/>
          <w:b/>
          <w:sz w:val="24"/>
          <w:szCs w:val="24"/>
        </w:rPr>
      </w:pPr>
      <w:r w:rsidRPr="00B6208C">
        <w:rPr>
          <w:rFonts w:ascii="Times New Roman" w:hAnsi="Times New Roman"/>
          <w:b/>
          <w:sz w:val="24"/>
          <w:szCs w:val="24"/>
        </w:rPr>
        <w:t xml:space="preserve">по </w:t>
      </w:r>
      <w:r w:rsidRPr="00B6208C">
        <w:rPr>
          <w:rFonts w:ascii="Times New Roman" w:eastAsia="Times New Roman" w:hAnsi="Times New Roman"/>
          <w:b/>
          <w:sz w:val="24"/>
          <w:szCs w:val="24"/>
        </w:rPr>
        <w:t xml:space="preserve">финансовым, экономическим, </w:t>
      </w:r>
    </w:p>
    <w:p w:rsidR="000F259C" w:rsidRPr="00B6208C" w:rsidRDefault="000F259C" w:rsidP="000F259C">
      <w:pPr>
        <w:tabs>
          <w:tab w:val="left" w:pos="8160"/>
        </w:tabs>
        <w:jc w:val="both"/>
        <w:rPr>
          <w:rFonts w:ascii="Times New Roman" w:eastAsia="Times New Roman" w:hAnsi="Times New Roman"/>
          <w:b/>
          <w:sz w:val="24"/>
          <w:szCs w:val="24"/>
        </w:rPr>
      </w:pPr>
      <w:r w:rsidRPr="00B6208C">
        <w:rPr>
          <w:rFonts w:ascii="Times New Roman" w:eastAsia="Times New Roman" w:hAnsi="Times New Roman"/>
          <w:b/>
          <w:sz w:val="24"/>
          <w:szCs w:val="24"/>
        </w:rPr>
        <w:t xml:space="preserve">земельным, имущественным и </w:t>
      </w:r>
    </w:p>
    <w:p w:rsidR="000F259C" w:rsidRPr="00B6208C" w:rsidRDefault="000F259C" w:rsidP="000F259C">
      <w:pPr>
        <w:tabs>
          <w:tab w:val="left" w:pos="6660"/>
        </w:tabs>
        <w:jc w:val="both"/>
        <w:rPr>
          <w:rFonts w:ascii="Times New Roman" w:eastAsia="Times New Roman" w:hAnsi="Times New Roman"/>
          <w:b/>
          <w:sz w:val="24"/>
          <w:szCs w:val="24"/>
        </w:rPr>
      </w:pPr>
      <w:r w:rsidRPr="00B6208C">
        <w:rPr>
          <w:rFonts w:ascii="Times New Roman" w:eastAsia="Times New Roman" w:hAnsi="Times New Roman"/>
          <w:b/>
          <w:sz w:val="24"/>
          <w:szCs w:val="24"/>
        </w:rPr>
        <w:t>сельскохозяйственным вопросам</w:t>
      </w:r>
      <w:r w:rsidRPr="00B6208C">
        <w:rPr>
          <w:rFonts w:ascii="Times New Roman" w:eastAsia="Times New Roman" w:hAnsi="Times New Roman"/>
          <w:b/>
          <w:sz w:val="24"/>
          <w:szCs w:val="24"/>
        </w:rPr>
        <w:tab/>
        <w:t xml:space="preserve">                      </w:t>
      </w:r>
    </w:p>
    <w:p w:rsidR="000F259C" w:rsidRPr="00863FA7" w:rsidRDefault="000F259C" w:rsidP="000F259C">
      <w:pPr>
        <w:jc w:val="both"/>
        <w:rPr>
          <w:rFonts w:ascii="Times New Roman" w:eastAsia="Times New Roman" w:hAnsi="Times New Roman"/>
          <w:b/>
          <w:sz w:val="24"/>
          <w:szCs w:val="24"/>
          <w:highlight w:val="yellow"/>
        </w:rPr>
      </w:pPr>
    </w:p>
    <w:p w:rsidR="000F259C" w:rsidRDefault="000F259C" w:rsidP="000F259C">
      <w:pPr>
        <w:jc w:val="both"/>
        <w:rPr>
          <w:rFonts w:ascii="Times New Roman" w:hAnsi="Times New Roman"/>
          <w:sz w:val="24"/>
          <w:szCs w:val="24"/>
          <w:highlight w:val="yellow"/>
        </w:rPr>
      </w:pPr>
    </w:p>
    <w:p w:rsidR="00863FA7" w:rsidRDefault="00863FA7" w:rsidP="000F259C">
      <w:pPr>
        <w:jc w:val="both"/>
        <w:rPr>
          <w:rFonts w:ascii="Times New Roman" w:hAnsi="Times New Roman"/>
          <w:sz w:val="24"/>
          <w:szCs w:val="24"/>
          <w:highlight w:val="yellow"/>
        </w:rPr>
      </w:pPr>
    </w:p>
    <w:p w:rsidR="00863FA7" w:rsidRDefault="00863FA7" w:rsidP="000F259C">
      <w:pPr>
        <w:jc w:val="both"/>
        <w:rPr>
          <w:rFonts w:ascii="Times New Roman" w:hAnsi="Times New Roman"/>
          <w:sz w:val="24"/>
          <w:szCs w:val="24"/>
          <w:highlight w:val="yellow"/>
        </w:rPr>
      </w:pPr>
    </w:p>
    <w:p w:rsidR="00863FA7" w:rsidRDefault="00863FA7" w:rsidP="000F259C">
      <w:pPr>
        <w:jc w:val="both"/>
        <w:rPr>
          <w:rFonts w:ascii="Times New Roman" w:hAnsi="Times New Roman"/>
          <w:sz w:val="24"/>
          <w:szCs w:val="24"/>
          <w:highlight w:val="yellow"/>
        </w:rPr>
      </w:pPr>
    </w:p>
    <w:p w:rsidR="00863FA7" w:rsidRDefault="00863FA7" w:rsidP="000F259C">
      <w:pPr>
        <w:jc w:val="both"/>
        <w:rPr>
          <w:rFonts w:ascii="Times New Roman" w:hAnsi="Times New Roman"/>
          <w:sz w:val="24"/>
          <w:szCs w:val="24"/>
          <w:highlight w:val="yellow"/>
        </w:rPr>
      </w:pPr>
    </w:p>
    <w:p w:rsidR="00863FA7" w:rsidRDefault="00863FA7" w:rsidP="000F259C">
      <w:pPr>
        <w:jc w:val="both"/>
        <w:rPr>
          <w:rFonts w:ascii="Times New Roman" w:hAnsi="Times New Roman"/>
          <w:sz w:val="24"/>
          <w:szCs w:val="24"/>
          <w:highlight w:val="yellow"/>
        </w:rPr>
      </w:pPr>
    </w:p>
    <w:p w:rsidR="00863FA7" w:rsidRDefault="00863FA7" w:rsidP="000F259C">
      <w:pPr>
        <w:jc w:val="both"/>
        <w:rPr>
          <w:rFonts w:ascii="Times New Roman" w:hAnsi="Times New Roman"/>
          <w:sz w:val="24"/>
          <w:szCs w:val="24"/>
          <w:highlight w:val="yellow"/>
        </w:rPr>
      </w:pPr>
    </w:p>
    <w:p w:rsidR="00863FA7" w:rsidRPr="00863FA7" w:rsidRDefault="00863FA7" w:rsidP="000F259C">
      <w:pPr>
        <w:jc w:val="both"/>
        <w:rPr>
          <w:rFonts w:ascii="Times New Roman" w:hAnsi="Times New Roman"/>
          <w:sz w:val="24"/>
          <w:szCs w:val="24"/>
          <w:highlight w:val="yellow"/>
        </w:rPr>
      </w:pPr>
    </w:p>
    <w:p w:rsidR="00F418AC" w:rsidRPr="00863FA7" w:rsidRDefault="00F418AC" w:rsidP="00F418AC">
      <w:pPr>
        <w:jc w:val="center"/>
        <w:rPr>
          <w:rFonts w:ascii="Times New Roman" w:hAnsi="Times New Roman"/>
          <w:b/>
          <w:sz w:val="24"/>
          <w:szCs w:val="24"/>
          <w:highlight w:val="yellow"/>
        </w:rPr>
      </w:pPr>
    </w:p>
    <w:p w:rsidR="00F418AC" w:rsidRPr="00863FA7" w:rsidRDefault="00F418AC" w:rsidP="00F418AC">
      <w:pPr>
        <w:rPr>
          <w:rFonts w:ascii="Times New Roman" w:hAnsi="Times New Roman"/>
          <w:b/>
          <w:sz w:val="24"/>
          <w:szCs w:val="24"/>
          <w:highlight w:val="yellow"/>
        </w:rPr>
      </w:pPr>
    </w:p>
    <w:p w:rsidR="00F418AC" w:rsidRPr="00863FA7" w:rsidRDefault="00F418AC" w:rsidP="00F418AC">
      <w:pPr>
        <w:rPr>
          <w:rFonts w:ascii="Times New Roman" w:hAnsi="Times New Roman"/>
          <w:b/>
          <w:sz w:val="24"/>
          <w:szCs w:val="24"/>
          <w:highlight w:val="yellow"/>
        </w:rPr>
      </w:pPr>
    </w:p>
    <w:p w:rsidR="00F418AC" w:rsidRPr="00863FA7" w:rsidRDefault="00F418AC" w:rsidP="00F418AC">
      <w:pPr>
        <w:rPr>
          <w:rFonts w:ascii="Times New Roman" w:hAnsi="Times New Roman"/>
          <w:b/>
          <w:sz w:val="24"/>
          <w:szCs w:val="24"/>
          <w:highlight w:val="yellow"/>
        </w:rPr>
      </w:pPr>
    </w:p>
    <w:p w:rsidR="00F418AC" w:rsidRPr="00863FA7" w:rsidRDefault="00F418AC" w:rsidP="00F418AC">
      <w:pPr>
        <w:rPr>
          <w:rFonts w:ascii="Times New Roman" w:hAnsi="Times New Roman"/>
          <w:b/>
          <w:sz w:val="24"/>
          <w:szCs w:val="24"/>
          <w:highlight w:val="yellow"/>
        </w:rPr>
      </w:pPr>
    </w:p>
    <w:p w:rsidR="00F418AC" w:rsidRPr="00863FA7" w:rsidRDefault="00F418AC" w:rsidP="00F418AC">
      <w:pPr>
        <w:rPr>
          <w:rFonts w:ascii="Times New Roman" w:hAnsi="Times New Roman"/>
          <w:b/>
          <w:sz w:val="24"/>
          <w:szCs w:val="24"/>
          <w:highlight w:val="yellow"/>
        </w:rPr>
      </w:pPr>
    </w:p>
    <w:p w:rsidR="00F418AC" w:rsidRPr="00863FA7" w:rsidRDefault="00F418AC" w:rsidP="00F418AC">
      <w:pPr>
        <w:rPr>
          <w:rFonts w:ascii="Times New Roman" w:hAnsi="Times New Roman"/>
          <w:b/>
          <w:sz w:val="24"/>
          <w:szCs w:val="24"/>
          <w:highlight w:val="yellow"/>
        </w:rPr>
      </w:pPr>
    </w:p>
    <w:p w:rsidR="00F418AC" w:rsidRPr="00863FA7" w:rsidRDefault="00F418AC" w:rsidP="00F418AC">
      <w:pPr>
        <w:rPr>
          <w:rFonts w:ascii="Times New Roman" w:hAnsi="Times New Roman"/>
          <w:b/>
          <w:sz w:val="24"/>
          <w:szCs w:val="24"/>
          <w:highlight w:val="yellow"/>
        </w:rPr>
      </w:pPr>
    </w:p>
    <w:p w:rsidR="0032693D" w:rsidRPr="00863FA7" w:rsidRDefault="0032693D" w:rsidP="0032693D">
      <w:pPr>
        <w:rPr>
          <w:rFonts w:ascii="Times New Roman" w:hAnsi="Times New Roman"/>
          <w:b/>
          <w:sz w:val="24"/>
          <w:szCs w:val="24"/>
          <w:highlight w:val="yellow"/>
        </w:rPr>
      </w:pPr>
    </w:p>
    <w:p w:rsidR="003C70C0" w:rsidRPr="00863FA7" w:rsidRDefault="003C70C0" w:rsidP="00015C79">
      <w:pPr>
        <w:rPr>
          <w:rFonts w:ascii="Times New Roman" w:hAnsi="Times New Roman"/>
          <w:b/>
          <w:sz w:val="24"/>
          <w:szCs w:val="24"/>
          <w:highlight w:val="yellow"/>
        </w:rPr>
      </w:pPr>
    </w:p>
    <w:p w:rsidR="00E31405" w:rsidRPr="00863FA7" w:rsidRDefault="00E31405" w:rsidP="00015C79">
      <w:pPr>
        <w:rPr>
          <w:rFonts w:ascii="Times New Roman" w:hAnsi="Times New Roman"/>
          <w:b/>
          <w:sz w:val="24"/>
          <w:szCs w:val="24"/>
          <w:highlight w:val="yellow"/>
        </w:rPr>
      </w:pPr>
    </w:p>
    <w:p w:rsidR="00E31405" w:rsidRPr="00863FA7" w:rsidRDefault="00E31405" w:rsidP="00015C79">
      <w:pPr>
        <w:rPr>
          <w:rFonts w:ascii="Times New Roman" w:hAnsi="Times New Roman"/>
          <w:b/>
          <w:sz w:val="24"/>
          <w:szCs w:val="24"/>
          <w:highlight w:val="yellow"/>
        </w:rPr>
      </w:pPr>
    </w:p>
    <w:p w:rsidR="00E31405" w:rsidRPr="00863FA7" w:rsidRDefault="00E31405" w:rsidP="00015C79">
      <w:pPr>
        <w:rPr>
          <w:rFonts w:ascii="Times New Roman" w:hAnsi="Times New Roman"/>
          <w:b/>
          <w:sz w:val="24"/>
          <w:szCs w:val="24"/>
          <w:highlight w:val="yellow"/>
        </w:rPr>
      </w:pPr>
    </w:p>
    <w:p w:rsidR="00D97607" w:rsidRPr="00863FA7" w:rsidRDefault="00D97607" w:rsidP="005F4464">
      <w:pPr>
        <w:rPr>
          <w:rFonts w:ascii="Times New Roman" w:hAnsi="Times New Roman"/>
          <w:b/>
          <w:sz w:val="24"/>
          <w:szCs w:val="24"/>
          <w:highlight w:val="yellow"/>
        </w:rPr>
      </w:pPr>
    </w:p>
    <w:p w:rsidR="00D97607" w:rsidRPr="00863FA7" w:rsidRDefault="00D97607" w:rsidP="00E75DF8">
      <w:pPr>
        <w:jc w:val="center"/>
        <w:rPr>
          <w:rFonts w:ascii="Times New Roman" w:hAnsi="Times New Roman"/>
          <w:b/>
          <w:sz w:val="24"/>
          <w:szCs w:val="24"/>
          <w:highlight w:val="yellow"/>
        </w:rPr>
      </w:pPr>
    </w:p>
    <w:p w:rsidR="00093562" w:rsidRPr="00863FA7" w:rsidRDefault="00093562" w:rsidP="00BC768C">
      <w:pPr>
        <w:rPr>
          <w:rFonts w:ascii="Times New Roman" w:hAnsi="Times New Roman"/>
          <w:b/>
          <w:sz w:val="24"/>
          <w:szCs w:val="24"/>
          <w:highlight w:val="yellow"/>
        </w:rPr>
      </w:pPr>
    </w:p>
    <w:p w:rsidR="00F418AC" w:rsidRPr="00863FA7" w:rsidRDefault="00F418AC" w:rsidP="00E75DF8">
      <w:pPr>
        <w:jc w:val="center"/>
        <w:rPr>
          <w:rFonts w:ascii="Times New Roman" w:hAnsi="Times New Roman"/>
          <w:b/>
          <w:sz w:val="24"/>
          <w:szCs w:val="24"/>
          <w:highlight w:val="yellow"/>
        </w:rPr>
      </w:pPr>
    </w:p>
    <w:p w:rsidR="00C909ED" w:rsidRDefault="00C909ED" w:rsidP="00E75DF8">
      <w:pPr>
        <w:jc w:val="center"/>
        <w:rPr>
          <w:rFonts w:ascii="Times New Roman" w:hAnsi="Times New Roman"/>
          <w:b/>
          <w:sz w:val="24"/>
          <w:szCs w:val="24"/>
          <w:highlight w:val="yellow"/>
        </w:rPr>
      </w:pPr>
    </w:p>
    <w:p w:rsidR="00B6208C" w:rsidRDefault="00B6208C" w:rsidP="00E75DF8">
      <w:pPr>
        <w:jc w:val="center"/>
        <w:rPr>
          <w:rFonts w:ascii="Times New Roman" w:hAnsi="Times New Roman"/>
          <w:b/>
          <w:sz w:val="24"/>
          <w:szCs w:val="24"/>
          <w:highlight w:val="yellow"/>
        </w:rPr>
      </w:pPr>
    </w:p>
    <w:p w:rsidR="00B6208C" w:rsidRPr="00863FA7" w:rsidRDefault="00B6208C" w:rsidP="00E75DF8">
      <w:pPr>
        <w:jc w:val="center"/>
        <w:rPr>
          <w:rFonts w:ascii="Times New Roman" w:hAnsi="Times New Roman"/>
          <w:b/>
          <w:sz w:val="24"/>
          <w:szCs w:val="24"/>
          <w:highlight w:val="yellow"/>
        </w:rPr>
      </w:pPr>
    </w:p>
    <w:p w:rsidR="00F418AC" w:rsidRPr="00B6208C" w:rsidRDefault="00F418AC" w:rsidP="00F418AC">
      <w:pPr>
        <w:jc w:val="center"/>
        <w:rPr>
          <w:rFonts w:ascii="Times New Roman" w:hAnsi="Times New Roman"/>
          <w:b/>
          <w:sz w:val="24"/>
          <w:szCs w:val="24"/>
        </w:rPr>
      </w:pPr>
      <w:r w:rsidRPr="00B6208C">
        <w:rPr>
          <w:rFonts w:ascii="Times New Roman" w:hAnsi="Times New Roman"/>
          <w:b/>
          <w:sz w:val="24"/>
          <w:szCs w:val="24"/>
        </w:rPr>
        <w:t>РЕШЕНИЕ</w:t>
      </w:r>
    </w:p>
    <w:p w:rsidR="000F259C" w:rsidRPr="00B6208C" w:rsidRDefault="000F259C" w:rsidP="000F259C">
      <w:pPr>
        <w:jc w:val="center"/>
        <w:rPr>
          <w:rFonts w:ascii="Times New Roman" w:hAnsi="Times New Roman"/>
          <w:b/>
          <w:sz w:val="24"/>
          <w:szCs w:val="24"/>
        </w:rPr>
      </w:pPr>
      <w:r w:rsidRPr="00B6208C">
        <w:rPr>
          <w:rFonts w:ascii="Times New Roman" w:hAnsi="Times New Roman"/>
          <w:b/>
          <w:sz w:val="24"/>
          <w:szCs w:val="24"/>
        </w:rPr>
        <w:lastRenderedPageBreak/>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F418AC" w:rsidRPr="00B6208C" w:rsidRDefault="00F418AC" w:rsidP="00F418AC">
      <w:pPr>
        <w:jc w:val="center"/>
        <w:rPr>
          <w:rFonts w:ascii="Times New Roman" w:hAnsi="Times New Roman"/>
          <w:b/>
          <w:sz w:val="24"/>
          <w:szCs w:val="24"/>
        </w:rPr>
      </w:pPr>
    </w:p>
    <w:p w:rsidR="00F418AC" w:rsidRPr="00B6208C" w:rsidRDefault="00C909ED" w:rsidP="00F418AC">
      <w:pPr>
        <w:rPr>
          <w:rFonts w:ascii="Times New Roman" w:hAnsi="Times New Roman"/>
          <w:b/>
          <w:sz w:val="24"/>
          <w:szCs w:val="24"/>
        </w:rPr>
      </w:pPr>
      <w:r w:rsidRPr="00B6208C">
        <w:rPr>
          <w:rFonts w:ascii="Times New Roman" w:hAnsi="Times New Roman"/>
          <w:b/>
          <w:sz w:val="24"/>
          <w:szCs w:val="24"/>
        </w:rPr>
        <w:t>2</w:t>
      </w:r>
      <w:r w:rsidR="00B6208C" w:rsidRPr="00B6208C">
        <w:rPr>
          <w:rFonts w:ascii="Times New Roman" w:hAnsi="Times New Roman"/>
          <w:b/>
          <w:sz w:val="24"/>
          <w:szCs w:val="24"/>
        </w:rPr>
        <w:t>1</w:t>
      </w:r>
      <w:r w:rsidR="00BC768C" w:rsidRPr="00B6208C">
        <w:rPr>
          <w:rFonts w:ascii="Times New Roman" w:hAnsi="Times New Roman"/>
          <w:b/>
          <w:sz w:val="24"/>
          <w:szCs w:val="24"/>
        </w:rPr>
        <w:t>.0</w:t>
      </w:r>
      <w:r w:rsidR="00B6208C" w:rsidRPr="00B6208C">
        <w:rPr>
          <w:rFonts w:ascii="Times New Roman" w:hAnsi="Times New Roman"/>
          <w:b/>
          <w:sz w:val="24"/>
          <w:szCs w:val="24"/>
        </w:rPr>
        <w:t>7</w:t>
      </w:r>
      <w:r w:rsidRPr="00B6208C">
        <w:rPr>
          <w:rFonts w:ascii="Times New Roman" w:hAnsi="Times New Roman"/>
          <w:b/>
          <w:sz w:val="24"/>
          <w:szCs w:val="24"/>
        </w:rPr>
        <w:t>.2022</w:t>
      </w:r>
      <w:r w:rsidR="00F418AC" w:rsidRPr="00B6208C">
        <w:rPr>
          <w:rFonts w:ascii="Times New Roman" w:hAnsi="Times New Roman"/>
          <w:b/>
          <w:sz w:val="24"/>
          <w:szCs w:val="24"/>
        </w:rPr>
        <w:t xml:space="preserve">                                                                                                                                      № 7 </w:t>
      </w:r>
    </w:p>
    <w:p w:rsidR="00F418AC" w:rsidRPr="00863FA7" w:rsidRDefault="00F418AC" w:rsidP="00F418AC">
      <w:pPr>
        <w:rPr>
          <w:rFonts w:ascii="Times New Roman" w:hAnsi="Times New Roman"/>
          <w:b/>
          <w:sz w:val="24"/>
          <w:szCs w:val="24"/>
          <w:highlight w:val="yellow"/>
        </w:rPr>
      </w:pPr>
    </w:p>
    <w:p w:rsidR="00B6208C" w:rsidRPr="00B6208C" w:rsidRDefault="00B6208C" w:rsidP="00B6208C">
      <w:pPr>
        <w:jc w:val="center"/>
        <w:rPr>
          <w:rFonts w:ascii="Times New Roman" w:hAnsi="Times New Roman"/>
          <w:b/>
          <w:sz w:val="24"/>
          <w:szCs w:val="22"/>
        </w:rPr>
      </w:pPr>
      <w:r w:rsidRPr="00B6208C">
        <w:rPr>
          <w:rFonts w:ascii="Times New Roman" w:hAnsi="Times New Roman"/>
          <w:b/>
          <w:sz w:val="24"/>
          <w:szCs w:val="22"/>
        </w:rPr>
        <w:t xml:space="preserve">О проблеме с водоснабжением в </w:t>
      </w:r>
      <w:proofErr w:type="spellStart"/>
      <w:r w:rsidRPr="00B6208C">
        <w:rPr>
          <w:rFonts w:ascii="Times New Roman" w:hAnsi="Times New Roman"/>
          <w:b/>
          <w:sz w:val="24"/>
          <w:szCs w:val="22"/>
        </w:rPr>
        <w:t>д</w:t>
      </w:r>
      <w:proofErr w:type="gramStart"/>
      <w:r w:rsidRPr="00B6208C">
        <w:rPr>
          <w:rFonts w:ascii="Times New Roman" w:hAnsi="Times New Roman"/>
          <w:b/>
          <w:sz w:val="24"/>
          <w:szCs w:val="22"/>
        </w:rPr>
        <w:t>.Т</w:t>
      </w:r>
      <w:proofErr w:type="gramEnd"/>
      <w:r w:rsidRPr="00B6208C">
        <w:rPr>
          <w:rFonts w:ascii="Times New Roman" w:hAnsi="Times New Roman"/>
          <w:b/>
          <w:sz w:val="24"/>
          <w:szCs w:val="22"/>
        </w:rPr>
        <w:t>атарские</w:t>
      </w:r>
      <w:proofErr w:type="spellEnd"/>
      <w:r w:rsidRPr="00B6208C">
        <w:rPr>
          <w:rFonts w:ascii="Times New Roman" w:hAnsi="Times New Roman"/>
          <w:b/>
          <w:sz w:val="24"/>
          <w:szCs w:val="22"/>
        </w:rPr>
        <w:t xml:space="preserve"> </w:t>
      </w:r>
      <w:proofErr w:type="spellStart"/>
      <w:r w:rsidRPr="00B6208C">
        <w:rPr>
          <w:rFonts w:ascii="Times New Roman" w:hAnsi="Times New Roman"/>
          <w:b/>
          <w:sz w:val="24"/>
          <w:szCs w:val="22"/>
        </w:rPr>
        <w:t>Парзи</w:t>
      </w:r>
      <w:proofErr w:type="spellEnd"/>
    </w:p>
    <w:p w:rsidR="00BC768C" w:rsidRPr="00863FA7" w:rsidRDefault="00BC768C" w:rsidP="00F418AC">
      <w:pPr>
        <w:ind w:firstLine="709"/>
        <w:jc w:val="both"/>
        <w:rPr>
          <w:rFonts w:ascii="Times New Roman" w:eastAsia="Times New Roman" w:hAnsi="Times New Roman"/>
          <w:sz w:val="24"/>
          <w:szCs w:val="24"/>
          <w:highlight w:val="yellow"/>
        </w:rPr>
      </w:pPr>
    </w:p>
    <w:p w:rsidR="00B6208C" w:rsidRPr="00B6208C" w:rsidRDefault="00B6208C" w:rsidP="00B6208C">
      <w:pPr>
        <w:ind w:firstLine="709"/>
        <w:jc w:val="both"/>
        <w:rPr>
          <w:rFonts w:ascii="Times New Roman" w:hAnsi="Times New Roman"/>
          <w:sz w:val="24"/>
          <w:szCs w:val="24"/>
        </w:rPr>
      </w:pPr>
      <w:r w:rsidRPr="00B6208C">
        <w:rPr>
          <w:rFonts w:ascii="Times New Roman" w:eastAsia="Times New Roman" w:hAnsi="Times New Roman"/>
          <w:sz w:val="24"/>
          <w:szCs w:val="24"/>
        </w:rPr>
        <w:t>З</w:t>
      </w:r>
      <w:r w:rsidRPr="00B6208C">
        <w:rPr>
          <w:rFonts w:ascii="Times New Roman" w:hAnsi="Times New Roman"/>
          <w:sz w:val="24"/>
          <w:szCs w:val="24"/>
        </w:rPr>
        <w:t xml:space="preserve">аслушав информацию заместителя Главы Администрации Глазовского района по вопросам строительства и ЖКХ </w:t>
      </w:r>
      <w:proofErr w:type="spellStart"/>
      <w:r w:rsidRPr="00B6208C">
        <w:rPr>
          <w:rFonts w:ascii="Times New Roman" w:hAnsi="Times New Roman"/>
          <w:sz w:val="24"/>
          <w:szCs w:val="24"/>
        </w:rPr>
        <w:t>И.И.Касимова</w:t>
      </w:r>
      <w:proofErr w:type="spellEnd"/>
      <w:r w:rsidRPr="00B6208C">
        <w:rPr>
          <w:rFonts w:ascii="Times New Roman" w:hAnsi="Times New Roman"/>
          <w:sz w:val="24"/>
          <w:szCs w:val="24"/>
        </w:rPr>
        <w:t xml:space="preserve">, </w:t>
      </w:r>
      <w:r w:rsidRPr="00B6208C">
        <w:rPr>
          <w:rFonts w:ascii="Times New Roman" w:hAnsi="Times New Roman"/>
          <w:b/>
          <w:sz w:val="24"/>
          <w:szCs w:val="24"/>
        </w:rPr>
        <w:t>постоянные комиссии РЕШИЛИ:</w:t>
      </w:r>
    </w:p>
    <w:p w:rsidR="00B6208C" w:rsidRPr="00B6208C" w:rsidRDefault="00B6208C" w:rsidP="00B6208C">
      <w:pPr>
        <w:ind w:firstLine="709"/>
        <w:jc w:val="both"/>
        <w:rPr>
          <w:rFonts w:ascii="Times New Roman" w:hAnsi="Times New Roman"/>
          <w:sz w:val="24"/>
          <w:szCs w:val="24"/>
        </w:rPr>
      </w:pPr>
    </w:p>
    <w:p w:rsidR="00B6208C" w:rsidRPr="00B6208C" w:rsidRDefault="00B6208C" w:rsidP="00B6208C">
      <w:pPr>
        <w:ind w:firstLine="709"/>
        <w:jc w:val="both"/>
        <w:rPr>
          <w:rFonts w:ascii="Times New Roman" w:hAnsi="Times New Roman"/>
          <w:sz w:val="24"/>
          <w:szCs w:val="24"/>
        </w:rPr>
      </w:pPr>
      <w:r w:rsidRPr="00B6208C">
        <w:rPr>
          <w:rFonts w:ascii="Times New Roman" w:hAnsi="Times New Roman"/>
          <w:sz w:val="24"/>
          <w:szCs w:val="24"/>
        </w:rPr>
        <w:t xml:space="preserve">1. Информацию заместителя Главы Администрации Глазовского района по вопросам строительства и ЖКХ </w:t>
      </w:r>
      <w:proofErr w:type="spellStart"/>
      <w:r w:rsidRPr="00B6208C">
        <w:rPr>
          <w:rFonts w:ascii="Times New Roman" w:hAnsi="Times New Roman"/>
          <w:sz w:val="24"/>
          <w:szCs w:val="24"/>
        </w:rPr>
        <w:t>И.И.Касимова</w:t>
      </w:r>
      <w:proofErr w:type="spellEnd"/>
      <w:r w:rsidRPr="00B6208C">
        <w:rPr>
          <w:rFonts w:ascii="Times New Roman" w:hAnsi="Times New Roman"/>
          <w:sz w:val="24"/>
          <w:szCs w:val="24"/>
        </w:rPr>
        <w:t xml:space="preserve"> принять к сведению.</w:t>
      </w:r>
    </w:p>
    <w:p w:rsidR="00F418AC" w:rsidRPr="00FC1EEB" w:rsidRDefault="00F418AC" w:rsidP="00C909ED">
      <w:pPr>
        <w:ind w:firstLine="708"/>
        <w:jc w:val="both"/>
        <w:rPr>
          <w:rFonts w:ascii="Times New Roman" w:hAnsi="Times New Roman"/>
          <w:b/>
          <w:sz w:val="24"/>
          <w:szCs w:val="22"/>
        </w:rPr>
      </w:pPr>
      <w:r w:rsidRPr="00FC1EEB">
        <w:rPr>
          <w:rFonts w:ascii="Times New Roman" w:hAnsi="Times New Roman"/>
          <w:sz w:val="24"/>
          <w:szCs w:val="24"/>
        </w:rPr>
        <w:t xml:space="preserve">2. </w:t>
      </w:r>
      <w:r w:rsidR="00B6208C" w:rsidRPr="00FC1EEB">
        <w:rPr>
          <w:rFonts w:ascii="Times New Roman" w:hAnsi="Times New Roman"/>
          <w:sz w:val="24"/>
          <w:szCs w:val="24"/>
        </w:rPr>
        <w:t xml:space="preserve">Рекомендовать Администрации Глазовского района подготовить ответ в адрес депутата Совета депутатов муниципального образования «Муниципальный округ Глазовский район Удмуртской Республики» </w:t>
      </w:r>
      <w:proofErr w:type="spellStart"/>
      <w:r w:rsidR="00B6208C" w:rsidRPr="00FC1EEB">
        <w:rPr>
          <w:rFonts w:ascii="Times New Roman" w:hAnsi="Times New Roman"/>
          <w:sz w:val="24"/>
          <w:szCs w:val="24"/>
        </w:rPr>
        <w:t>Д.Н.Целоусова</w:t>
      </w:r>
      <w:proofErr w:type="spellEnd"/>
      <w:r w:rsidR="00B6208C" w:rsidRPr="00FC1EEB">
        <w:rPr>
          <w:rFonts w:ascii="Times New Roman" w:hAnsi="Times New Roman"/>
          <w:sz w:val="24"/>
          <w:szCs w:val="24"/>
        </w:rPr>
        <w:t xml:space="preserve"> </w:t>
      </w:r>
      <w:r w:rsidR="00E34EB4" w:rsidRPr="00FC1EEB">
        <w:rPr>
          <w:rFonts w:ascii="Times New Roman" w:hAnsi="Times New Roman"/>
          <w:sz w:val="24"/>
          <w:szCs w:val="24"/>
        </w:rPr>
        <w:t xml:space="preserve">о планируемых мероприятиях по решению вопроса водоснабжения в </w:t>
      </w:r>
      <w:proofErr w:type="spellStart"/>
      <w:r w:rsidR="00E34EB4" w:rsidRPr="00FC1EEB">
        <w:rPr>
          <w:rFonts w:ascii="Times New Roman" w:hAnsi="Times New Roman"/>
          <w:sz w:val="24"/>
          <w:szCs w:val="24"/>
        </w:rPr>
        <w:t>д</w:t>
      </w:r>
      <w:proofErr w:type="gramStart"/>
      <w:r w:rsidR="00E34EB4" w:rsidRPr="00FC1EEB">
        <w:rPr>
          <w:rFonts w:ascii="Times New Roman" w:hAnsi="Times New Roman"/>
          <w:sz w:val="24"/>
          <w:szCs w:val="24"/>
        </w:rPr>
        <w:t>.Т</w:t>
      </w:r>
      <w:proofErr w:type="gramEnd"/>
      <w:r w:rsidR="00E34EB4" w:rsidRPr="00FC1EEB">
        <w:rPr>
          <w:rFonts w:ascii="Times New Roman" w:hAnsi="Times New Roman"/>
          <w:sz w:val="24"/>
          <w:szCs w:val="24"/>
        </w:rPr>
        <w:t>атарские</w:t>
      </w:r>
      <w:proofErr w:type="spellEnd"/>
      <w:r w:rsidR="00E34EB4" w:rsidRPr="00FC1EEB">
        <w:rPr>
          <w:rFonts w:ascii="Times New Roman" w:hAnsi="Times New Roman"/>
          <w:sz w:val="24"/>
          <w:szCs w:val="24"/>
        </w:rPr>
        <w:t xml:space="preserve"> </w:t>
      </w:r>
      <w:proofErr w:type="spellStart"/>
      <w:r w:rsidR="00E34EB4" w:rsidRPr="00FC1EEB">
        <w:rPr>
          <w:rFonts w:ascii="Times New Roman" w:hAnsi="Times New Roman"/>
          <w:sz w:val="24"/>
          <w:szCs w:val="24"/>
        </w:rPr>
        <w:t>Парзи</w:t>
      </w:r>
      <w:proofErr w:type="spellEnd"/>
      <w:r w:rsidR="00E34EB4" w:rsidRPr="00FC1EEB">
        <w:rPr>
          <w:rFonts w:ascii="Times New Roman" w:hAnsi="Times New Roman"/>
          <w:sz w:val="24"/>
          <w:szCs w:val="24"/>
        </w:rPr>
        <w:t>.</w:t>
      </w:r>
      <w:r w:rsidR="00B6208C" w:rsidRPr="00FC1EEB">
        <w:rPr>
          <w:rFonts w:ascii="Times New Roman" w:hAnsi="Times New Roman"/>
          <w:sz w:val="24"/>
          <w:szCs w:val="24"/>
        </w:rPr>
        <w:t xml:space="preserve"> </w:t>
      </w:r>
    </w:p>
    <w:p w:rsidR="00F418AC" w:rsidRPr="00863FA7" w:rsidRDefault="00F418AC" w:rsidP="00F418AC">
      <w:pPr>
        <w:jc w:val="both"/>
        <w:rPr>
          <w:rFonts w:ascii="Times New Roman" w:hAnsi="Times New Roman"/>
          <w:sz w:val="24"/>
          <w:szCs w:val="24"/>
          <w:highlight w:val="yellow"/>
        </w:rPr>
      </w:pPr>
    </w:p>
    <w:p w:rsidR="00F418AC" w:rsidRPr="00863FA7" w:rsidRDefault="00F418AC" w:rsidP="00F418AC">
      <w:pPr>
        <w:jc w:val="both"/>
        <w:rPr>
          <w:rFonts w:ascii="Times New Roman" w:hAnsi="Times New Roman"/>
          <w:sz w:val="24"/>
          <w:szCs w:val="24"/>
          <w:highlight w:val="yellow"/>
        </w:rPr>
      </w:pPr>
    </w:p>
    <w:p w:rsidR="00F418AC" w:rsidRPr="00863FA7" w:rsidRDefault="00F418AC" w:rsidP="00F418AC">
      <w:pPr>
        <w:jc w:val="both"/>
        <w:rPr>
          <w:rFonts w:ascii="Times New Roman" w:hAnsi="Times New Roman"/>
          <w:sz w:val="24"/>
          <w:szCs w:val="24"/>
          <w:highlight w:val="yellow"/>
        </w:rPr>
      </w:pPr>
    </w:p>
    <w:p w:rsidR="000F259C" w:rsidRPr="00B6208C" w:rsidRDefault="000F259C" w:rsidP="000F259C">
      <w:pPr>
        <w:tabs>
          <w:tab w:val="left" w:pos="8160"/>
        </w:tabs>
        <w:jc w:val="both"/>
        <w:rPr>
          <w:rFonts w:ascii="Times New Roman" w:hAnsi="Times New Roman"/>
          <w:b/>
          <w:sz w:val="24"/>
          <w:szCs w:val="24"/>
        </w:rPr>
      </w:pPr>
      <w:r w:rsidRPr="00B6208C">
        <w:rPr>
          <w:rFonts w:ascii="Times New Roman" w:hAnsi="Times New Roman"/>
          <w:b/>
          <w:sz w:val="24"/>
          <w:szCs w:val="24"/>
        </w:rPr>
        <w:t xml:space="preserve">Председатель постоянной комиссии                                                                    </w:t>
      </w:r>
      <w:proofErr w:type="spellStart"/>
      <w:r w:rsidRPr="00B6208C">
        <w:rPr>
          <w:rFonts w:ascii="Times New Roman" w:eastAsia="Times New Roman" w:hAnsi="Times New Roman"/>
          <w:b/>
          <w:sz w:val="24"/>
          <w:szCs w:val="24"/>
        </w:rPr>
        <w:t>А.А.Туктарева</w:t>
      </w:r>
      <w:proofErr w:type="spellEnd"/>
    </w:p>
    <w:p w:rsidR="000F259C" w:rsidRPr="00B6208C" w:rsidRDefault="000F259C" w:rsidP="000F259C">
      <w:pPr>
        <w:tabs>
          <w:tab w:val="left" w:pos="8160"/>
        </w:tabs>
        <w:jc w:val="both"/>
        <w:rPr>
          <w:rFonts w:ascii="Times New Roman" w:eastAsia="Times New Roman" w:hAnsi="Times New Roman"/>
          <w:b/>
          <w:sz w:val="24"/>
          <w:szCs w:val="24"/>
        </w:rPr>
      </w:pPr>
      <w:r w:rsidRPr="00B6208C">
        <w:rPr>
          <w:rFonts w:ascii="Times New Roman" w:hAnsi="Times New Roman"/>
          <w:b/>
          <w:sz w:val="24"/>
          <w:szCs w:val="24"/>
        </w:rPr>
        <w:t xml:space="preserve">по </w:t>
      </w:r>
      <w:r w:rsidRPr="00B6208C">
        <w:rPr>
          <w:rFonts w:ascii="Times New Roman" w:eastAsia="Times New Roman" w:hAnsi="Times New Roman"/>
          <w:b/>
          <w:sz w:val="24"/>
          <w:szCs w:val="24"/>
        </w:rPr>
        <w:t xml:space="preserve">финансовым, экономическим, </w:t>
      </w:r>
    </w:p>
    <w:p w:rsidR="000F259C" w:rsidRPr="00B6208C" w:rsidRDefault="000F259C" w:rsidP="000F259C">
      <w:pPr>
        <w:tabs>
          <w:tab w:val="left" w:pos="8160"/>
        </w:tabs>
        <w:jc w:val="both"/>
        <w:rPr>
          <w:rFonts w:ascii="Times New Roman" w:eastAsia="Times New Roman" w:hAnsi="Times New Roman"/>
          <w:b/>
          <w:sz w:val="24"/>
          <w:szCs w:val="24"/>
        </w:rPr>
      </w:pPr>
      <w:r w:rsidRPr="00B6208C">
        <w:rPr>
          <w:rFonts w:ascii="Times New Roman" w:eastAsia="Times New Roman" w:hAnsi="Times New Roman"/>
          <w:b/>
          <w:sz w:val="24"/>
          <w:szCs w:val="24"/>
        </w:rPr>
        <w:t xml:space="preserve">земельным, имущественным и </w:t>
      </w:r>
    </w:p>
    <w:p w:rsidR="000F259C" w:rsidRPr="00B6208C" w:rsidRDefault="000F259C" w:rsidP="000F259C">
      <w:pPr>
        <w:tabs>
          <w:tab w:val="left" w:pos="6660"/>
        </w:tabs>
        <w:jc w:val="both"/>
        <w:rPr>
          <w:rFonts w:ascii="Times New Roman" w:eastAsia="Times New Roman" w:hAnsi="Times New Roman"/>
          <w:b/>
          <w:sz w:val="24"/>
          <w:szCs w:val="24"/>
        </w:rPr>
      </w:pPr>
      <w:r w:rsidRPr="00B6208C">
        <w:rPr>
          <w:rFonts w:ascii="Times New Roman" w:eastAsia="Times New Roman" w:hAnsi="Times New Roman"/>
          <w:b/>
          <w:sz w:val="24"/>
          <w:szCs w:val="24"/>
        </w:rPr>
        <w:t>сельскохозяйственным вопросам</w:t>
      </w:r>
      <w:r w:rsidRPr="00B6208C">
        <w:rPr>
          <w:rFonts w:ascii="Times New Roman" w:eastAsia="Times New Roman" w:hAnsi="Times New Roman"/>
          <w:b/>
          <w:sz w:val="24"/>
          <w:szCs w:val="24"/>
        </w:rPr>
        <w:tab/>
        <w:t xml:space="preserve">                      </w:t>
      </w:r>
    </w:p>
    <w:p w:rsidR="000F259C" w:rsidRPr="00B6208C" w:rsidRDefault="000F259C" w:rsidP="000F259C">
      <w:pPr>
        <w:jc w:val="both"/>
        <w:rPr>
          <w:rFonts w:ascii="Times New Roman" w:eastAsia="Times New Roman" w:hAnsi="Times New Roman"/>
          <w:b/>
          <w:sz w:val="24"/>
          <w:szCs w:val="24"/>
        </w:rPr>
      </w:pPr>
    </w:p>
    <w:p w:rsidR="000F259C" w:rsidRPr="00B6208C" w:rsidRDefault="000F259C" w:rsidP="000F259C">
      <w:pPr>
        <w:jc w:val="both"/>
        <w:rPr>
          <w:rFonts w:ascii="Times New Roman" w:hAnsi="Times New Roman"/>
          <w:sz w:val="24"/>
          <w:szCs w:val="24"/>
        </w:rPr>
      </w:pPr>
      <w:r w:rsidRPr="00B6208C">
        <w:rPr>
          <w:rFonts w:ascii="Times New Roman" w:eastAsia="Times New Roman" w:hAnsi="Times New Roman"/>
          <w:b/>
          <w:sz w:val="24"/>
          <w:szCs w:val="24"/>
        </w:rPr>
        <w:tab/>
      </w:r>
    </w:p>
    <w:p w:rsidR="00F418AC" w:rsidRPr="00863FA7" w:rsidRDefault="00F418AC" w:rsidP="00F418AC">
      <w:pPr>
        <w:jc w:val="both"/>
        <w:rPr>
          <w:rFonts w:ascii="Times New Roman" w:hAnsi="Times New Roman"/>
          <w:sz w:val="24"/>
          <w:szCs w:val="24"/>
          <w:highlight w:val="yellow"/>
        </w:rPr>
      </w:pPr>
    </w:p>
    <w:p w:rsidR="00F418AC" w:rsidRPr="00863FA7" w:rsidRDefault="00F418AC" w:rsidP="00E75DF8">
      <w:pPr>
        <w:jc w:val="center"/>
        <w:rPr>
          <w:rFonts w:ascii="Times New Roman" w:hAnsi="Times New Roman"/>
          <w:b/>
          <w:sz w:val="24"/>
          <w:szCs w:val="24"/>
          <w:highlight w:val="yellow"/>
        </w:rPr>
      </w:pPr>
    </w:p>
    <w:p w:rsidR="006A0502" w:rsidRPr="00863FA7"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p w:rsidR="006A0502" w:rsidRPr="006D6008" w:rsidRDefault="006A0502" w:rsidP="00E75DF8">
      <w:pPr>
        <w:jc w:val="center"/>
        <w:rPr>
          <w:rFonts w:ascii="Times New Roman" w:hAnsi="Times New Roman"/>
          <w:b/>
          <w:sz w:val="24"/>
          <w:szCs w:val="24"/>
          <w:highlight w:val="yellow"/>
        </w:rPr>
      </w:pPr>
    </w:p>
    <w:sectPr w:rsidR="006A0502" w:rsidRPr="006D6008" w:rsidSect="00D806A5">
      <w:headerReference w:type="even" r:id="rId9"/>
      <w:headerReference w:type="default" r:id="rId10"/>
      <w:headerReference w:type="first" r:id="rId11"/>
      <w:pgSz w:w="11906" w:h="16838"/>
      <w:pgMar w:top="567" w:right="567" w:bottom="567" w:left="1701" w:header="11"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D0D" w:rsidRDefault="000B6D0D">
      <w:r>
        <w:separator/>
      </w:r>
    </w:p>
  </w:endnote>
  <w:endnote w:type="continuationSeparator" w:id="0">
    <w:p w:rsidR="000B6D0D" w:rsidRDefault="000B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01"/>
    <w:family w:val="roman"/>
    <w:pitch w:val="variable"/>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D200FDFF" w:usb2="0004602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D0D" w:rsidRDefault="000B6D0D">
      <w:r>
        <w:separator/>
      </w:r>
    </w:p>
  </w:footnote>
  <w:footnote w:type="continuationSeparator" w:id="0">
    <w:p w:rsidR="000B6D0D" w:rsidRDefault="000B6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D0D" w:rsidRDefault="000B6D0D">
    <w:pPr>
      <w:pStyle w:val="afa"/>
      <w:rPr>
        <w:rStyle w:val="ab"/>
      </w:rPr>
    </w:pPr>
    <w:r>
      <w:fldChar w:fldCharType="begin"/>
    </w:r>
    <w:r>
      <w:instrText xml:space="preserve">PAGE  </w:instrText>
    </w:r>
    <w:r>
      <w:fldChar w:fldCharType="separate"/>
    </w:r>
    <w:r>
      <w:rPr>
        <w:rStyle w:val="ab"/>
      </w:rPr>
      <w:t>1</w:t>
    </w:r>
    <w:r>
      <w:rPr>
        <w:rStyle w:val="ab"/>
      </w:rPr>
      <w:fldChar w:fldCharType="end"/>
    </w:r>
  </w:p>
  <w:p w:rsidR="000B6D0D" w:rsidRDefault="000B6D0D">
    <w:pPr>
      <w:pStyle w:val="afa"/>
    </w:pPr>
  </w:p>
  <w:p w:rsidR="000B6D0D" w:rsidRDefault="000B6D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D0D" w:rsidRDefault="000B6D0D">
    <w:pPr>
      <w:pStyle w:val="afa"/>
      <w:rPr>
        <w:rStyle w:val="ab"/>
      </w:rPr>
    </w:pPr>
  </w:p>
  <w:p w:rsidR="000B6D0D" w:rsidRDefault="000B6D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D0D" w:rsidRDefault="000B6D0D">
    <w:pPr>
      <w:pStyle w:val="afa"/>
    </w:pPr>
  </w:p>
  <w:p w:rsidR="000B6D0D" w:rsidRDefault="000B6D0D">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1070" w:hanging="360"/>
      </w:pPr>
    </w:lvl>
  </w:abstractNum>
  <w:abstractNum w:abstractNumId="4">
    <w:nsid w:val="034C1D1B"/>
    <w:multiLevelType w:val="hybridMultilevel"/>
    <w:tmpl w:val="A1886B5A"/>
    <w:lvl w:ilvl="0" w:tplc="877C25AA">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D53954"/>
    <w:multiLevelType w:val="multilevel"/>
    <w:tmpl w:val="4502D4F2"/>
    <w:lvl w:ilvl="0">
      <w:start w:val="1"/>
      <w:numFmt w:val="decimal"/>
      <w:lvlText w:val="%1."/>
      <w:lvlJc w:val="left"/>
      <w:pPr>
        <w:ind w:left="2391" w:hanging="975"/>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3216" w:hanging="1800"/>
      </w:pPr>
      <w:rPr>
        <w:rFonts w:hint="default"/>
      </w:rPr>
    </w:lvl>
  </w:abstractNum>
  <w:abstractNum w:abstractNumId="6">
    <w:nsid w:val="062743F5"/>
    <w:multiLevelType w:val="multilevel"/>
    <w:tmpl w:val="EF4847AC"/>
    <w:lvl w:ilvl="0">
      <w:start w:val="1"/>
      <w:numFmt w:val="decimal"/>
      <w:lvlText w:val="%1."/>
      <w:lvlJc w:val="left"/>
      <w:pPr>
        <w:tabs>
          <w:tab w:val="num" w:pos="720"/>
        </w:tabs>
        <w:ind w:left="720" w:hanging="360"/>
      </w:pPr>
    </w:lvl>
    <w:lvl w:ilvl="1">
      <w:start w:val="1"/>
      <w:numFmt w:val="decimal"/>
      <w:isLgl/>
      <w:lvlText w:val="%1.%2."/>
      <w:lvlJc w:val="left"/>
      <w:pPr>
        <w:tabs>
          <w:tab w:val="num" w:pos="1545"/>
        </w:tabs>
        <w:ind w:left="1545" w:hanging="1005"/>
      </w:pPr>
      <w:rPr>
        <w:rFonts w:hint="default"/>
      </w:rPr>
    </w:lvl>
    <w:lvl w:ilvl="2">
      <w:start w:val="1"/>
      <w:numFmt w:val="decimal"/>
      <w:isLgl/>
      <w:lvlText w:val="%1.%2.%3."/>
      <w:lvlJc w:val="left"/>
      <w:pPr>
        <w:tabs>
          <w:tab w:val="num" w:pos="1725"/>
        </w:tabs>
        <w:ind w:left="1725" w:hanging="1005"/>
      </w:pPr>
      <w:rPr>
        <w:rFonts w:hint="default"/>
      </w:rPr>
    </w:lvl>
    <w:lvl w:ilvl="3">
      <w:start w:val="1"/>
      <w:numFmt w:val="decimal"/>
      <w:isLgl/>
      <w:lvlText w:val="%1.%2.%3.%4."/>
      <w:lvlJc w:val="left"/>
      <w:pPr>
        <w:tabs>
          <w:tab w:val="num" w:pos="1905"/>
        </w:tabs>
        <w:ind w:left="1905" w:hanging="1005"/>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7">
    <w:nsid w:val="06EE7AB0"/>
    <w:multiLevelType w:val="hybridMultilevel"/>
    <w:tmpl w:val="C818D21C"/>
    <w:lvl w:ilvl="0" w:tplc="1EB0B0EC">
      <w:start w:val="1"/>
      <w:numFmt w:val="decimal"/>
      <w:lvlText w:val="%1."/>
      <w:lvlJc w:val="left"/>
      <w:pPr>
        <w:tabs>
          <w:tab w:val="num" w:pos="1729"/>
        </w:tabs>
        <w:ind w:left="1729"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1B53DF"/>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605727"/>
    <w:multiLevelType w:val="hybridMultilevel"/>
    <w:tmpl w:val="5AA4A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9D27A6"/>
    <w:multiLevelType w:val="multilevel"/>
    <w:tmpl w:val="9F5C3C3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1F291A49"/>
    <w:multiLevelType w:val="hybridMultilevel"/>
    <w:tmpl w:val="084A51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08670A3"/>
    <w:multiLevelType w:val="hybridMultilevel"/>
    <w:tmpl w:val="4136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EE78B4"/>
    <w:multiLevelType w:val="hybridMultilevel"/>
    <w:tmpl w:val="BDB66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E25E8D"/>
    <w:multiLevelType w:val="hybridMultilevel"/>
    <w:tmpl w:val="289EB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D05F93"/>
    <w:multiLevelType w:val="multilevel"/>
    <w:tmpl w:val="AD5881BE"/>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nsid w:val="32A77D26"/>
    <w:multiLevelType w:val="hybridMultilevel"/>
    <w:tmpl w:val="2F3C568C"/>
    <w:lvl w:ilvl="0" w:tplc="A066DE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B9B5AF0"/>
    <w:multiLevelType w:val="hybridMultilevel"/>
    <w:tmpl w:val="88862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7D5911"/>
    <w:multiLevelType w:val="hybridMultilevel"/>
    <w:tmpl w:val="BF72246E"/>
    <w:lvl w:ilvl="0" w:tplc="DF5A26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5B18B1"/>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9B7FDD"/>
    <w:multiLevelType w:val="hybridMultilevel"/>
    <w:tmpl w:val="23C80B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C8160DB"/>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2C0F72"/>
    <w:multiLevelType w:val="hybridMultilevel"/>
    <w:tmpl w:val="70804F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FBA5758"/>
    <w:multiLevelType w:val="hybridMultilevel"/>
    <w:tmpl w:val="0C162BE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4"/>
  </w:num>
  <w:num w:numId="2">
    <w:abstractNumId w:val="18"/>
  </w:num>
  <w:num w:numId="3">
    <w:abstractNumId w:val="16"/>
  </w:num>
  <w:num w:numId="4">
    <w:abstractNumId w:val="1"/>
  </w:num>
  <w:num w:numId="5">
    <w:abstractNumId w:val="3"/>
  </w:num>
  <w:num w:numId="6">
    <w:abstractNumId w:val="13"/>
  </w:num>
  <w:num w:numId="7">
    <w:abstractNumId w:val="17"/>
  </w:num>
  <w:num w:numId="8">
    <w:abstractNumId w:val="14"/>
  </w:num>
  <w:num w:numId="9">
    <w:abstractNumId w:val="9"/>
  </w:num>
  <w:num w:numId="10">
    <w:abstractNumId w:val="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 w:numId="17">
    <w:abstractNumId w:val="11"/>
  </w:num>
  <w:num w:numId="18">
    <w:abstractNumId w:val="20"/>
  </w:num>
  <w:num w:numId="19">
    <w:abstractNumId w:val="23"/>
  </w:num>
  <w:num w:numId="20">
    <w:abstractNumId w:val="8"/>
  </w:num>
  <w:num w:numId="21">
    <w:abstractNumId w:val="12"/>
  </w:num>
  <w:num w:numId="22">
    <w:abstractNumId w:val="21"/>
  </w:num>
  <w:num w:numId="23">
    <w:abstractNumId w:val="19"/>
  </w:num>
  <w:num w:numId="24">
    <w:abstractNumId w:val="6"/>
  </w:num>
  <w:num w:numId="25">
    <w:abstractNumId w:val="5"/>
  </w:num>
  <w:num w:numId="26">
    <w:abstractNumId w:val="10"/>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7A66"/>
    <w:rsid w:val="00000EF8"/>
    <w:rsid w:val="00002C70"/>
    <w:rsid w:val="00002CB2"/>
    <w:rsid w:val="00007A39"/>
    <w:rsid w:val="000101BA"/>
    <w:rsid w:val="00011F83"/>
    <w:rsid w:val="000125E7"/>
    <w:rsid w:val="000127C5"/>
    <w:rsid w:val="000141A4"/>
    <w:rsid w:val="00014B64"/>
    <w:rsid w:val="00014DFA"/>
    <w:rsid w:val="00015C79"/>
    <w:rsid w:val="00015EF7"/>
    <w:rsid w:val="000165ED"/>
    <w:rsid w:val="0001665C"/>
    <w:rsid w:val="00016EA5"/>
    <w:rsid w:val="00016FEB"/>
    <w:rsid w:val="00017320"/>
    <w:rsid w:val="00017E67"/>
    <w:rsid w:val="00017EBB"/>
    <w:rsid w:val="00021B71"/>
    <w:rsid w:val="00022405"/>
    <w:rsid w:val="00024F99"/>
    <w:rsid w:val="00026A26"/>
    <w:rsid w:val="00030CF7"/>
    <w:rsid w:val="00036ACE"/>
    <w:rsid w:val="00036CE7"/>
    <w:rsid w:val="0003704A"/>
    <w:rsid w:val="00040D34"/>
    <w:rsid w:val="0004146A"/>
    <w:rsid w:val="00041D8E"/>
    <w:rsid w:val="000435FA"/>
    <w:rsid w:val="00043967"/>
    <w:rsid w:val="0004438B"/>
    <w:rsid w:val="00044F6A"/>
    <w:rsid w:val="0004540F"/>
    <w:rsid w:val="000468D6"/>
    <w:rsid w:val="000471ED"/>
    <w:rsid w:val="00047A7A"/>
    <w:rsid w:val="00047E36"/>
    <w:rsid w:val="00050BDF"/>
    <w:rsid w:val="00051B3E"/>
    <w:rsid w:val="00051C19"/>
    <w:rsid w:val="00054CBB"/>
    <w:rsid w:val="00056B7F"/>
    <w:rsid w:val="000606BE"/>
    <w:rsid w:val="00060E58"/>
    <w:rsid w:val="000614BD"/>
    <w:rsid w:val="0006213B"/>
    <w:rsid w:val="00062724"/>
    <w:rsid w:val="00062741"/>
    <w:rsid w:val="000642F6"/>
    <w:rsid w:val="0006447D"/>
    <w:rsid w:val="000669D5"/>
    <w:rsid w:val="00071E3F"/>
    <w:rsid w:val="00073FBB"/>
    <w:rsid w:val="00074415"/>
    <w:rsid w:val="0007596F"/>
    <w:rsid w:val="000767E5"/>
    <w:rsid w:val="00076CC6"/>
    <w:rsid w:val="00076E9A"/>
    <w:rsid w:val="0007742B"/>
    <w:rsid w:val="0007745B"/>
    <w:rsid w:val="0007763D"/>
    <w:rsid w:val="00077A9C"/>
    <w:rsid w:val="00084819"/>
    <w:rsid w:val="00084927"/>
    <w:rsid w:val="0008503A"/>
    <w:rsid w:val="0008514A"/>
    <w:rsid w:val="00085761"/>
    <w:rsid w:val="00085CA9"/>
    <w:rsid w:val="000906D7"/>
    <w:rsid w:val="00092312"/>
    <w:rsid w:val="0009270E"/>
    <w:rsid w:val="00092DB8"/>
    <w:rsid w:val="00092FE4"/>
    <w:rsid w:val="00093418"/>
    <w:rsid w:val="00093562"/>
    <w:rsid w:val="00093AC5"/>
    <w:rsid w:val="0009438A"/>
    <w:rsid w:val="000A2924"/>
    <w:rsid w:val="000A362B"/>
    <w:rsid w:val="000A39E5"/>
    <w:rsid w:val="000A54D7"/>
    <w:rsid w:val="000B0E33"/>
    <w:rsid w:val="000B1913"/>
    <w:rsid w:val="000B2060"/>
    <w:rsid w:val="000B2F4F"/>
    <w:rsid w:val="000B3E08"/>
    <w:rsid w:val="000B51A6"/>
    <w:rsid w:val="000B6C32"/>
    <w:rsid w:val="000B6D0D"/>
    <w:rsid w:val="000C156D"/>
    <w:rsid w:val="000C1928"/>
    <w:rsid w:val="000C2527"/>
    <w:rsid w:val="000C29E1"/>
    <w:rsid w:val="000C3B83"/>
    <w:rsid w:val="000C3D05"/>
    <w:rsid w:val="000C4CBF"/>
    <w:rsid w:val="000C7B4D"/>
    <w:rsid w:val="000D1C6F"/>
    <w:rsid w:val="000D2C7B"/>
    <w:rsid w:val="000D2F9C"/>
    <w:rsid w:val="000D3C00"/>
    <w:rsid w:val="000D4C0D"/>
    <w:rsid w:val="000D7D2F"/>
    <w:rsid w:val="000E0273"/>
    <w:rsid w:val="000E03E4"/>
    <w:rsid w:val="000E0DD0"/>
    <w:rsid w:val="000E1B11"/>
    <w:rsid w:val="000E26DF"/>
    <w:rsid w:val="000E30A7"/>
    <w:rsid w:val="000E48BB"/>
    <w:rsid w:val="000E5CA5"/>
    <w:rsid w:val="000E72F9"/>
    <w:rsid w:val="000E75BF"/>
    <w:rsid w:val="000E75E4"/>
    <w:rsid w:val="000F10D6"/>
    <w:rsid w:val="000F14EA"/>
    <w:rsid w:val="000F259C"/>
    <w:rsid w:val="000F2B58"/>
    <w:rsid w:val="000F2E40"/>
    <w:rsid w:val="000F353C"/>
    <w:rsid w:val="000F4F6C"/>
    <w:rsid w:val="000F63F0"/>
    <w:rsid w:val="00100705"/>
    <w:rsid w:val="00101535"/>
    <w:rsid w:val="00104446"/>
    <w:rsid w:val="00105D70"/>
    <w:rsid w:val="001073D7"/>
    <w:rsid w:val="001078C0"/>
    <w:rsid w:val="00107D90"/>
    <w:rsid w:val="0011074A"/>
    <w:rsid w:val="00112317"/>
    <w:rsid w:val="001124C5"/>
    <w:rsid w:val="0011348F"/>
    <w:rsid w:val="00113E6B"/>
    <w:rsid w:val="00116DA0"/>
    <w:rsid w:val="00120982"/>
    <w:rsid w:val="00122704"/>
    <w:rsid w:val="00131936"/>
    <w:rsid w:val="001325A9"/>
    <w:rsid w:val="001333A5"/>
    <w:rsid w:val="001333BD"/>
    <w:rsid w:val="0013447F"/>
    <w:rsid w:val="00134E6C"/>
    <w:rsid w:val="001350FB"/>
    <w:rsid w:val="001368CA"/>
    <w:rsid w:val="00150ED4"/>
    <w:rsid w:val="00150FCF"/>
    <w:rsid w:val="001519DD"/>
    <w:rsid w:val="0015228C"/>
    <w:rsid w:val="00152671"/>
    <w:rsid w:val="00154F51"/>
    <w:rsid w:val="00155C68"/>
    <w:rsid w:val="00156405"/>
    <w:rsid w:val="00156534"/>
    <w:rsid w:val="0015662F"/>
    <w:rsid w:val="00156DD0"/>
    <w:rsid w:val="00157821"/>
    <w:rsid w:val="0016057C"/>
    <w:rsid w:val="00163760"/>
    <w:rsid w:val="0016495F"/>
    <w:rsid w:val="00164E81"/>
    <w:rsid w:val="00167548"/>
    <w:rsid w:val="00167E3E"/>
    <w:rsid w:val="00171735"/>
    <w:rsid w:val="001743C4"/>
    <w:rsid w:val="001774C5"/>
    <w:rsid w:val="00180286"/>
    <w:rsid w:val="00180C5D"/>
    <w:rsid w:val="00181459"/>
    <w:rsid w:val="00181682"/>
    <w:rsid w:val="00185372"/>
    <w:rsid w:val="001918B5"/>
    <w:rsid w:val="001933C6"/>
    <w:rsid w:val="00193A82"/>
    <w:rsid w:val="00194DC3"/>
    <w:rsid w:val="00195EB5"/>
    <w:rsid w:val="00196D6D"/>
    <w:rsid w:val="0019713C"/>
    <w:rsid w:val="0019748C"/>
    <w:rsid w:val="001A012E"/>
    <w:rsid w:val="001A27B7"/>
    <w:rsid w:val="001A30F1"/>
    <w:rsid w:val="001B0165"/>
    <w:rsid w:val="001B0A6A"/>
    <w:rsid w:val="001B359B"/>
    <w:rsid w:val="001B5EB7"/>
    <w:rsid w:val="001B7C28"/>
    <w:rsid w:val="001B7D31"/>
    <w:rsid w:val="001C0523"/>
    <w:rsid w:val="001C13C6"/>
    <w:rsid w:val="001C1736"/>
    <w:rsid w:val="001C3194"/>
    <w:rsid w:val="001C417B"/>
    <w:rsid w:val="001C4D91"/>
    <w:rsid w:val="001C5812"/>
    <w:rsid w:val="001C788B"/>
    <w:rsid w:val="001D010A"/>
    <w:rsid w:val="001D0547"/>
    <w:rsid w:val="001D0A10"/>
    <w:rsid w:val="001D148E"/>
    <w:rsid w:val="001D3D39"/>
    <w:rsid w:val="001D3EF3"/>
    <w:rsid w:val="001D42F2"/>
    <w:rsid w:val="001D501C"/>
    <w:rsid w:val="001D6B61"/>
    <w:rsid w:val="001E1F35"/>
    <w:rsid w:val="001F1A39"/>
    <w:rsid w:val="001F3786"/>
    <w:rsid w:val="001F4138"/>
    <w:rsid w:val="001F6092"/>
    <w:rsid w:val="001F66EE"/>
    <w:rsid w:val="001F6B87"/>
    <w:rsid w:val="001F7734"/>
    <w:rsid w:val="0020091A"/>
    <w:rsid w:val="00201871"/>
    <w:rsid w:val="002047A8"/>
    <w:rsid w:val="002069D7"/>
    <w:rsid w:val="00207273"/>
    <w:rsid w:val="00207ABB"/>
    <w:rsid w:val="00210201"/>
    <w:rsid w:val="002148D2"/>
    <w:rsid w:val="00214EF5"/>
    <w:rsid w:val="00220537"/>
    <w:rsid w:val="00220F8B"/>
    <w:rsid w:val="0022103D"/>
    <w:rsid w:val="00221B38"/>
    <w:rsid w:val="00223AF0"/>
    <w:rsid w:val="002262CA"/>
    <w:rsid w:val="00230061"/>
    <w:rsid w:val="00232E2E"/>
    <w:rsid w:val="00233BBC"/>
    <w:rsid w:val="0023473F"/>
    <w:rsid w:val="0023740A"/>
    <w:rsid w:val="00237581"/>
    <w:rsid w:val="00237A54"/>
    <w:rsid w:val="00241BEE"/>
    <w:rsid w:val="002422D8"/>
    <w:rsid w:val="00243131"/>
    <w:rsid w:val="002435A2"/>
    <w:rsid w:val="00243F92"/>
    <w:rsid w:val="002449BD"/>
    <w:rsid w:val="00244A0A"/>
    <w:rsid w:val="0024531A"/>
    <w:rsid w:val="002476FA"/>
    <w:rsid w:val="00250A9D"/>
    <w:rsid w:val="00251CE4"/>
    <w:rsid w:val="00251E24"/>
    <w:rsid w:val="00252FC0"/>
    <w:rsid w:val="002544F0"/>
    <w:rsid w:val="00254F00"/>
    <w:rsid w:val="00260DCE"/>
    <w:rsid w:val="00261DD8"/>
    <w:rsid w:val="00261F9C"/>
    <w:rsid w:val="00264323"/>
    <w:rsid w:val="00266440"/>
    <w:rsid w:val="002664F2"/>
    <w:rsid w:val="00267284"/>
    <w:rsid w:val="00267E3A"/>
    <w:rsid w:val="00270030"/>
    <w:rsid w:val="0027423E"/>
    <w:rsid w:val="002747D9"/>
    <w:rsid w:val="00275B4F"/>
    <w:rsid w:val="002768DC"/>
    <w:rsid w:val="002773F5"/>
    <w:rsid w:val="0028111B"/>
    <w:rsid w:val="002812F9"/>
    <w:rsid w:val="00281B39"/>
    <w:rsid w:val="002831EB"/>
    <w:rsid w:val="002839D2"/>
    <w:rsid w:val="002849F8"/>
    <w:rsid w:val="002853D5"/>
    <w:rsid w:val="0028621D"/>
    <w:rsid w:val="00286E76"/>
    <w:rsid w:val="00286E7F"/>
    <w:rsid w:val="002871C4"/>
    <w:rsid w:val="002878E7"/>
    <w:rsid w:val="00291980"/>
    <w:rsid w:val="00291C26"/>
    <w:rsid w:val="00293B6F"/>
    <w:rsid w:val="002941BD"/>
    <w:rsid w:val="00294BD1"/>
    <w:rsid w:val="00295B6C"/>
    <w:rsid w:val="00295D76"/>
    <w:rsid w:val="00297876"/>
    <w:rsid w:val="00297956"/>
    <w:rsid w:val="002A013B"/>
    <w:rsid w:val="002A16A2"/>
    <w:rsid w:val="002A245E"/>
    <w:rsid w:val="002A266A"/>
    <w:rsid w:val="002A2CBB"/>
    <w:rsid w:val="002A37E4"/>
    <w:rsid w:val="002A5819"/>
    <w:rsid w:val="002A5B52"/>
    <w:rsid w:val="002A5BA6"/>
    <w:rsid w:val="002A6275"/>
    <w:rsid w:val="002A6D04"/>
    <w:rsid w:val="002A6DF6"/>
    <w:rsid w:val="002B0A8F"/>
    <w:rsid w:val="002B1B37"/>
    <w:rsid w:val="002B4183"/>
    <w:rsid w:val="002B441F"/>
    <w:rsid w:val="002B7654"/>
    <w:rsid w:val="002B7AEE"/>
    <w:rsid w:val="002C0E18"/>
    <w:rsid w:val="002C13ED"/>
    <w:rsid w:val="002C1B83"/>
    <w:rsid w:val="002C1F95"/>
    <w:rsid w:val="002C286F"/>
    <w:rsid w:val="002C3CA6"/>
    <w:rsid w:val="002C3CFB"/>
    <w:rsid w:val="002C627F"/>
    <w:rsid w:val="002D1739"/>
    <w:rsid w:val="002D4E16"/>
    <w:rsid w:val="002D51C7"/>
    <w:rsid w:val="002D53FC"/>
    <w:rsid w:val="002D5482"/>
    <w:rsid w:val="002D6370"/>
    <w:rsid w:val="002D6859"/>
    <w:rsid w:val="002D74B2"/>
    <w:rsid w:val="002E04D4"/>
    <w:rsid w:val="002E19C1"/>
    <w:rsid w:val="002E461D"/>
    <w:rsid w:val="002F1402"/>
    <w:rsid w:val="002F2B81"/>
    <w:rsid w:val="002F2FF1"/>
    <w:rsid w:val="002F31E0"/>
    <w:rsid w:val="002F3202"/>
    <w:rsid w:val="002F493B"/>
    <w:rsid w:val="002F4B40"/>
    <w:rsid w:val="002F703A"/>
    <w:rsid w:val="002F7EA7"/>
    <w:rsid w:val="00301A37"/>
    <w:rsid w:val="00301C43"/>
    <w:rsid w:val="003021D0"/>
    <w:rsid w:val="003027E6"/>
    <w:rsid w:val="00303AB5"/>
    <w:rsid w:val="00311296"/>
    <w:rsid w:val="0031202F"/>
    <w:rsid w:val="00314157"/>
    <w:rsid w:val="00314F72"/>
    <w:rsid w:val="00315C2C"/>
    <w:rsid w:val="00320EF8"/>
    <w:rsid w:val="003210BE"/>
    <w:rsid w:val="003221B2"/>
    <w:rsid w:val="00322369"/>
    <w:rsid w:val="0032693D"/>
    <w:rsid w:val="003270B6"/>
    <w:rsid w:val="003275EE"/>
    <w:rsid w:val="003314F6"/>
    <w:rsid w:val="00331584"/>
    <w:rsid w:val="00333F5B"/>
    <w:rsid w:val="0033549F"/>
    <w:rsid w:val="003367AB"/>
    <w:rsid w:val="0034082F"/>
    <w:rsid w:val="00341CAE"/>
    <w:rsid w:val="0034438E"/>
    <w:rsid w:val="003450A1"/>
    <w:rsid w:val="00345258"/>
    <w:rsid w:val="00345C24"/>
    <w:rsid w:val="00350B76"/>
    <w:rsid w:val="0035151B"/>
    <w:rsid w:val="003550FE"/>
    <w:rsid w:val="00356298"/>
    <w:rsid w:val="00356C4A"/>
    <w:rsid w:val="00360377"/>
    <w:rsid w:val="003611F1"/>
    <w:rsid w:val="00361ECC"/>
    <w:rsid w:val="00361F97"/>
    <w:rsid w:val="00362291"/>
    <w:rsid w:val="003629C2"/>
    <w:rsid w:val="00363AED"/>
    <w:rsid w:val="0036659B"/>
    <w:rsid w:val="003667BB"/>
    <w:rsid w:val="00366ED0"/>
    <w:rsid w:val="00371DC1"/>
    <w:rsid w:val="00373171"/>
    <w:rsid w:val="00374869"/>
    <w:rsid w:val="003800E1"/>
    <w:rsid w:val="003806C4"/>
    <w:rsid w:val="0038099E"/>
    <w:rsid w:val="00380D97"/>
    <w:rsid w:val="00383A74"/>
    <w:rsid w:val="00384D85"/>
    <w:rsid w:val="0038666D"/>
    <w:rsid w:val="00387386"/>
    <w:rsid w:val="00387BEB"/>
    <w:rsid w:val="00390AA2"/>
    <w:rsid w:val="003912A0"/>
    <w:rsid w:val="00392418"/>
    <w:rsid w:val="00394024"/>
    <w:rsid w:val="00395B48"/>
    <w:rsid w:val="00395D57"/>
    <w:rsid w:val="00397291"/>
    <w:rsid w:val="00397F30"/>
    <w:rsid w:val="00397F65"/>
    <w:rsid w:val="003A2636"/>
    <w:rsid w:val="003A3505"/>
    <w:rsid w:val="003A5D42"/>
    <w:rsid w:val="003A7315"/>
    <w:rsid w:val="003A78D5"/>
    <w:rsid w:val="003B0BD8"/>
    <w:rsid w:val="003B15E3"/>
    <w:rsid w:val="003B415E"/>
    <w:rsid w:val="003B579A"/>
    <w:rsid w:val="003B5F84"/>
    <w:rsid w:val="003C0AAA"/>
    <w:rsid w:val="003C1BB9"/>
    <w:rsid w:val="003C2F31"/>
    <w:rsid w:val="003C36F1"/>
    <w:rsid w:val="003C3B13"/>
    <w:rsid w:val="003C3FFC"/>
    <w:rsid w:val="003C589C"/>
    <w:rsid w:val="003C58D0"/>
    <w:rsid w:val="003C5B97"/>
    <w:rsid w:val="003C61BF"/>
    <w:rsid w:val="003C63E3"/>
    <w:rsid w:val="003C70C0"/>
    <w:rsid w:val="003C7270"/>
    <w:rsid w:val="003C7B96"/>
    <w:rsid w:val="003D00B1"/>
    <w:rsid w:val="003D0C78"/>
    <w:rsid w:val="003D1CEF"/>
    <w:rsid w:val="003D4468"/>
    <w:rsid w:val="003D4C27"/>
    <w:rsid w:val="003D4D1D"/>
    <w:rsid w:val="003D6684"/>
    <w:rsid w:val="003E015C"/>
    <w:rsid w:val="003E1154"/>
    <w:rsid w:val="003E393D"/>
    <w:rsid w:val="003E417C"/>
    <w:rsid w:val="003E44E7"/>
    <w:rsid w:val="003E5158"/>
    <w:rsid w:val="003E693F"/>
    <w:rsid w:val="003E6A57"/>
    <w:rsid w:val="003E775B"/>
    <w:rsid w:val="003F4637"/>
    <w:rsid w:val="003F4FED"/>
    <w:rsid w:val="003F5C9B"/>
    <w:rsid w:val="003F7FD9"/>
    <w:rsid w:val="0040047E"/>
    <w:rsid w:val="004008D2"/>
    <w:rsid w:val="004008E3"/>
    <w:rsid w:val="00400C80"/>
    <w:rsid w:val="00401E48"/>
    <w:rsid w:val="00403A7D"/>
    <w:rsid w:val="00407031"/>
    <w:rsid w:val="0040739A"/>
    <w:rsid w:val="004078E0"/>
    <w:rsid w:val="00411FF0"/>
    <w:rsid w:val="004125E4"/>
    <w:rsid w:val="004132D7"/>
    <w:rsid w:val="00415135"/>
    <w:rsid w:val="00415507"/>
    <w:rsid w:val="0041760C"/>
    <w:rsid w:val="00417A84"/>
    <w:rsid w:val="00427405"/>
    <w:rsid w:val="0043190E"/>
    <w:rsid w:val="004341FC"/>
    <w:rsid w:val="00435359"/>
    <w:rsid w:val="004359BE"/>
    <w:rsid w:val="004422AD"/>
    <w:rsid w:val="004458FA"/>
    <w:rsid w:val="0044734A"/>
    <w:rsid w:val="00447E39"/>
    <w:rsid w:val="00447E85"/>
    <w:rsid w:val="00450268"/>
    <w:rsid w:val="0045248D"/>
    <w:rsid w:val="004555F8"/>
    <w:rsid w:val="00455608"/>
    <w:rsid w:val="00455807"/>
    <w:rsid w:val="00456496"/>
    <w:rsid w:val="004575D5"/>
    <w:rsid w:val="00461EE9"/>
    <w:rsid w:val="004632AA"/>
    <w:rsid w:val="004634F0"/>
    <w:rsid w:val="004641E7"/>
    <w:rsid w:val="00464DD5"/>
    <w:rsid w:val="0046524F"/>
    <w:rsid w:val="004669B5"/>
    <w:rsid w:val="00466F8D"/>
    <w:rsid w:val="004677B2"/>
    <w:rsid w:val="00470739"/>
    <w:rsid w:val="004714D5"/>
    <w:rsid w:val="00473AB8"/>
    <w:rsid w:val="004746E9"/>
    <w:rsid w:val="00475878"/>
    <w:rsid w:val="00476485"/>
    <w:rsid w:val="0048060A"/>
    <w:rsid w:val="004823C4"/>
    <w:rsid w:val="00483450"/>
    <w:rsid w:val="004854FE"/>
    <w:rsid w:val="0048555C"/>
    <w:rsid w:val="004855D9"/>
    <w:rsid w:val="00485676"/>
    <w:rsid w:val="00485834"/>
    <w:rsid w:val="00487A65"/>
    <w:rsid w:val="00490941"/>
    <w:rsid w:val="00490A57"/>
    <w:rsid w:val="00491ED6"/>
    <w:rsid w:val="00492768"/>
    <w:rsid w:val="00492873"/>
    <w:rsid w:val="00494108"/>
    <w:rsid w:val="0049569D"/>
    <w:rsid w:val="00497165"/>
    <w:rsid w:val="004A0F34"/>
    <w:rsid w:val="004A176B"/>
    <w:rsid w:val="004A228A"/>
    <w:rsid w:val="004A289C"/>
    <w:rsid w:val="004A3AF8"/>
    <w:rsid w:val="004A5282"/>
    <w:rsid w:val="004A5C26"/>
    <w:rsid w:val="004A5ECB"/>
    <w:rsid w:val="004A674C"/>
    <w:rsid w:val="004A7F89"/>
    <w:rsid w:val="004B15AE"/>
    <w:rsid w:val="004B22DB"/>
    <w:rsid w:val="004B568E"/>
    <w:rsid w:val="004B6154"/>
    <w:rsid w:val="004C13BB"/>
    <w:rsid w:val="004C16E8"/>
    <w:rsid w:val="004C2467"/>
    <w:rsid w:val="004C2C22"/>
    <w:rsid w:val="004C367F"/>
    <w:rsid w:val="004C3F5D"/>
    <w:rsid w:val="004C4340"/>
    <w:rsid w:val="004C65B5"/>
    <w:rsid w:val="004C6B60"/>
    <w:rsid w:val="004C7C6E"/>
    <w:rsid w:val="004C7E9E"/>
    <w:rsid w:val="004D0DA0"/>
    <w:rsid w:val="004D1840"/>
    <w:rsid w:val="004D28CB"/>
    <w:rsid w:val="004D294A"/>
    <w:rsid w:val="004D2A7A"/>
    <w:rsid w:val="004D339E"/>
    <w:rsid w:val="004D4752"/>
    <w:rsid w:val="004E3D9B"/>
    <w:rsid w:val="004E5157"/>
    <w:rsid w:val="004E57B4"/>
    <w:rsid w:val="004E6080"/>
    <w:rsid w:val="004E6324"/>
    <w:rsid w:val="004E746F"/>
    <w:rsid w:val="004E7CC6"/>
    <w:rsid w:val="004F3BEB"/>
    <w:rsid w:val="004F4A56"/>
    <w:rsid w:val="004F65E5"/>
    <w:rsid w:val="004F79E1"/>
    <w:rsid w:val="00500173"/>
    <w:rsid w:val="0050042F"/>
    <w:rsid w:val="0050050B"/>
    <w:rsid w:val="00500A00"/>
    <w:rsid w:val="00501878"/>
    <w:rsid w:val="00502513"/>
    <w:rsid w:val="005029B6"/>
    <w:rsid w:val="00502F68"/>
    <w:rsid w:val="00503C26"/>
    <w:rsid w:val="00504C01"/>
    <w:rsid w:val="0050559E"/>
    <w:rsid w:val="005109FB"/>
    <w:rsid w:val="00511FD6"/>
    <w:rsid w:val="00512DF3"/>
    <w:rsid w:val="00516444"/>
    <w:rsid w:val="005165CA"/>
    <w:rsid w:val="00516833"/>
    <w:rsid w:val="00517D43"/>
    <w:rsid w:val="00520C40"/>
    <w:rsid w:val="0052119E"/>
    <w:rsid w:val="00521ADD"/>
    <w:rsid w:val="00521BAC"/>
    <w:rsid w:val="00522B29"/>
    <w:rsid w:val="00523027"/>
    <w:rsid w:val="00525AB7"/>
    <w:rsid w:val="00526300"/>
    <w:rsid w:val="00527E56"/>
    <w:rsid w:val="0053067D"/>
    <w:rsid w:val="00530B78"/>
    <w:rsid w:val="00532C84"/>
    <w:rsid w:val="0053586E"/>
    <w:rsid w:val="0053603D"/>
    <w:rsid w:val="005364AA"/>
    <w:rsid w:val="00536636"/>
    <w:rsid w:val="00536D37"/>
    <w:rsid w:val="00540A53"/>
    <w:rsid w:val="005416CB"/>
    <w:rsid w:val="005420A4"/>
    <w:rsid w:val="0054622E"/>
    <w:rsid w:val="005470B3"/>
    <w:rsid w:val="00547688"/>
    <w:rsid w:val="00551437"/>
    <w:rsid w:val="00552700"/>
    <w:rsid w:val="005528D7"/>
    <w:rsid w:val="00552F49"/>
    <w:rsid w:val="00557F06"/>
    <w:rsid w:val="00560519"/>
    <w:rsid w:val="00566E11"/>
    <w:rsid w:val="005673E6"/>
    <w:rsid w:val="00570397"/>
    <w:rsid w:val="0057071C"/>
    <w:rsid w:val="005707A5"/>
    <w:rsid w:val="0057089D"/>
    <w:rsid w:val="00573EE0"/>
    <w:rsid w:val="005760CD"/>
    <w:rsid w:val="00576F8E"/>
    <w:rsid w:val="0057704E"/>
    <w:rsid w:val="0057730C"/>
    <w:rsid w:val="00577A50"/>
    <w:rsid w:val="0058035B"/>
    <w:rsid w:val="005806C7"/>
    <w:rsid w:val="00582782"/>
    <w:rsid w:val="0058315C"/>
    <w:rsid w:val="00587878"/>
    <w:rsid w:val="00590150"/>
    <w:rsid w:val="00591BDE"/>
    <w:rsid w:val="00591EFA"/>
    <w:rsid w:val="00592188"/>
    <w:rsid w:val="00592D40"/>
    <w:rsid w:val="00593050"/>
    <w:rsid w:val="00593850"/>
    <w:rsid w:val="005966E3"/>
    <w:rsid w:val="0059759D"/>
    <w:rsid w:val="005A1282"/>
    <w:rsid w:val="005A1428"/>
    <w:rsid w:val="005A1EF4"/>
    <w:rsid w:val="005A369B"/>
    <w:rsid w:val="005A389C"/>
    <w:rsid w:val="005A4926"/>
    <w:rsid w:val="005A51E9"/>
    <w:rsid w:val="005A7B36"/>
    <w:rsid w:val="005B0470"/>
    <w:rsid w:val="005B0E95"/>
    <w:rsid w:val="005B331D"/>
    <w:rsid w:val="005B4087"/>
    <w:rsid w:val="005B44E6"/>
    <w:rsid w:val="005B461D"/>
    <w:rsid w:val="005B6C1C"/>
    <w:rsid w:val="005B6FD2"/>
    <w:rsid w:val="005C4FB5"/>
    <w:rsid w:val="005C5F92"/>
    <w:rsid w:val="005C6392"/>
    <w:rsid w:val="005C7D75"/>
    <w:rsid w:val="005D0809"/>
    <w:rsid w:val="005D456A"/>
    <w:rsid w:val="005D4684"/>
    <w:rsid w:val="005D4A2B"/>
    <w:rsid w:val="005D52FF"/>
    <w:rsid w:val="005D7080"/>
    <w:rsid w:val="005D743A"/>
    <w:rsid w:val="005D7ACB"/>
    <w:rsid w:val="005D7FFB"/>
    <w:rsid w:val="005E0465"/>
    <w:rsid w:val="005E0882"/>
    <w:rsid w:val="005E0B49"/>
    <w:rsid w:val="005E2249"/>
    <w:rsid w:val="005E273C"/>
    <w:rsid w:val="005E2FA5"/>
    <w:rsid w:val="005E33E8"/>
    <w:rsid w:val="005E34B7"/>
    <w:rsid w:val="005E39CA"/>
    <w:rsid w:val="005E4318"/>
    <w:rsid w:val="005E4D76"/>
    <w:rsid w:val="005E55C6"/>
    <w:rsid w:val="005E6BFD"/>
    <w:rsid w:val="005E6F87"/>
    <w:rsid w:val="005E7953"/>
    <w:rsid w:val="005F3A02"/>
    <w:rsid w:val="005F4464"/>
    <w:rsid w:val="005F46F6"/>
    <w:rsid w:val="005F53EF"/>
    <w:rsid w:val="005F6896"/>
    <w:rsid w:val="005F71A5"/>
    <w:rsid w:val="005F7688"/>
    <w:rsid w:val="005F7D95"/>
    <w:rsid w:val="005F7DFA"/>
    <w:rsid w:val="00600E55"/>
    <w:rsid w:val="006013E5"/>
    <w:rsid w:val="00601E7C"/>
    <w:rsid w:val="00603012"/>
    <w:rsid w:val="006129A4"/>
    <w:rsid w:val="00613420"/>
    <w:rsid w:val="00614957"/>
    <w:rsid w:val="00615F31"/>
    <w:rsid w:val="006161CA"/>
    <w:rsid w:val="00616DC7"/>
    <w:rsid w:val="006207B9"/>
    <w:rsid w:val="00620B12"/>
    <w:rsid w:val="006211DD"/>
    <w:rsid w:val="00625FFC"/>
    <w:rsid w:val="006276A1"/>
    <w:rsid w:val="00627BBE"/>
    <w:rsid w:val="00630648"/>
    <w:rsid w:val="00630DF0"/>
    <w:rsid w:val="006321AD"/>
    <w:rsid w:val="00632F58"/>
    <w:rsid w:val="0063335F"/>
    <w:rsid w:val="00634F66"/>
    <w:rsid w:val="00634F88"/>
    <w:rsid w:val="00636AD2"/>
    <w:rsid w:val="0063766A"/>
    <w:rsid w:val="00641888"/>
    <w:rsid w:val="0064221A"/>
    <w:rsid w:val="00645641"/>
    <w:rsid w:val="0065186C"/>
    <w:rsid w:val="00651F1C"/>
    <w:rsid w:val="006545FA"/>
    <w:rsid w:val="0065633A"/>
    <w:rsid w:val="0065682A"/>
    <w:rsid w:val="00656A96"/>
    <w:rsid w:val="006633DC"/>
    <w:rsid w:val="00664A16"/>
    <w:rsid w:val="00665CC0"/>
    <w:rsid w:val="006667F5"/>
    <w:rsid w:val="00666BC8"/>
    <w:rsid w:val="00666BE4"/>
    <w:rsid w:val="00667A58"/>
    <w:rsid w:val="006703B7"/>
    <w:rsid w:val="00670D9A"/>
    <w:rsid w:val="006717A9"/>
    <w:rsid w:val="006720CD"/>
    <w:rsid w:val="00673234"/>
    <w:rsid w:val="0067470B"/>
    <w:rsid w:val="0067562F"/>
    <w:rsid w:val="00676394"/>
    <w:rsid w:val="00676A45"/>
    <w:rsid w:val="0068045A"/>
    <w:rsid w:val="006813AC"/>
    <w:rsid w:val="00682595"/>
    <w:rsid w:val="006827F3"/>
    <w:rsid w:val="00683DF4"/>
    <w:rsid w:val="006867A6"/>
    <w:rsid w:val="00690297"/>
    <w:rsid w:val="00690816"/>
    <w:rsid w:val="00690CC2"/>
    <w:rsid w:val="0069377A"/>
    <w:rsid w:val="00696FC7"/>
    <w:rsid w:val="00697106"/>
    <w:rsid w:val="006A0502"/>
    <w:rsid w:val="006A1E16"/>
    <w:rsid w:val="006A1F90"/>
    <w:rsid w:val="006A24A8"/>
    <w:rsid w:val="006A3D72"/>
    <w:rsid w:val="006A4191"/>
    <w:rsid w:val="006A462A"/>
    <w:rsid w:val="006A4732"/>
    <w:rsid w:val="006A4C7D"/>
    <w:rsid w:val="006A6211"/>
    <w:rsid w:val="006A6781"/>
    <w:rsid w:val="006A6D86"/>
    <w:rsid w:val="006A7074"/>
    <w:rsid w:val="006A7639"/>
    <w:rsid w:val="006A76A4"/>
    <w:rsid w:val="006B23C7"/>
    <w:rsid w:val="006B2F4E"/>
    <w:rsid w:val="006B3085"/>
    <w:rsid w:val="006B4EF1"/>
    <w:rsid w:val="006B54AB"/>
    <w:rsid w:val="006B5DFA"/>
    <w:rsid w:val="006B61AC"/>
    <w:rsid w:val="006B6A8F"/>
    <w:rsid w:val="006B6CE5"/>
    <w:rsid w:val="006B7729"/>
    <w:rsid w:val="006C2AEF"/>
    <w:rsid w:val="006C4B82"/>
    <w:rsid w:val="006C6498"/>
    <w:rsid w:val="006C796F"/>
    <w:rsid w:val="006D3533"/>
    <w:rsid w:val="006D52C4"/>
    <w:rsid w:val="006D6008"/>
    <w:rsid w:val="006D6165"/>
    <w:rsid w:val="006D61B9"/>
    <w:rsid w:val="006D6C3A"/>
    <w:rsid w:val="006E0755"/>
    <w:rsid w:val="006E1C4C"/>
    <w:rsid w:val="006E4F03"/>
    <w:rsid w:val="006E5BEE"/>
    <w:rsid w:val="006E6400"/>
    <w:rsid w:val="006F3083"/>
    <w:rsid w:val="006F5B5C"/>
    <w:rsid w:val="006F6BBC"/>
    <w:rsid w:val="006F7CF6"/>
    <w:rsid w:val="00702999"/>
    <w:rsid w:val="007030A3"/>
    <w:rsid w:val="007058D2"/>
    <w:rsid w:val="00707927"/>
    <w:rsid w:val="00710551"/>
    <w:rsid w:val="0071073E"/>
    <w:rsid w:val="007111FB"/>
    <w:rsid w:val="00712595"/>
    <w:rsid w:val="007127ED"/>
    <w:rsid w:val="00714205"/>
    <w:rsid w:val="00714DBC"/>
    <w:rsid w:val="00715B28"/>
    <w:rsid w:val="007204D3"/>
    <w:rsid w:val="007228FB"/>
    <w:rsid w:val="0072332E"/>
    <w:rsid w:val="0072446D"/>
    <w:rsid w:val="00732419"/>
    <w:rsid w:val="00732464"/>
    <w:rsid w:val="007344BB"/>
    <w:rsid w:val="007355A2"/>
    <w:rsid w:val="007413D0"/>
    <w:rsid w:val="0074307F"/>
    <w:rsid w:val="0074477F"/>
    <w:rsid w:val="007455A3"/>
    <w:rsid w:val="007456FC"/>
    <w:rsid w:val="00746448"/>
    <w:rsid w:val="00747643"/>
    <w:rsid w:val="00747C5B"/>
    <w:rsid w:val="007502EA"/>
    <w:rsid w:val="00751AF8"/>
    <w:rsid w:val="0075277E"/>
    <w:rsid w:val="007534D2"/>
    <w:rsid w:val="007536E9"/>
    <w:rsid w:val="007541AB"/>
    <w:rsid w:val="0075510E"/>
    <w:rsid w:val="007614B2"/>
    <w:rsid w:val="00761C0E"/>
    <w:rsid w:val="00763BE7"/>
    <w:rsid w:val="007647CC"/>
    <w:rsid w:val="007673BA"/>
    <w:rsid w:val="00767588"/>
    <w:rsid w:val="00767594"/>
    <w:rsid w:val="007712CA"/>
    <w:rsid w:val="00771E5A"/>
    <w:rsid w:val="007748C7"/>
    <w:rsid w:val="00776DD4"/>
    <w:rsid w:val="00777127"/>
    <w:rsid w:val="00777DA0"/>
    <w:rsid w:val="00780BDE"/>
    <w:rsid w:val="007851A1"/>
    <w:rsid w:val="0078720B"/>
    <w:rsid w:val="00787485"/>
    <w:rsid w:val="00790607"/>
    <w:rsid w:val="00793535"/>
    <w:rsid w:val="00793592"/>
    <w:rsid w:val="0079493B"/>
    <w:rsid w:val="00795287"/>
    <w:rsid w:val="007A015F"/>
    <w:rsid w:val="007A15ED"/>
    <w:rsid w:val="007A33A8"/>
    <w:rsid w:val="007A5C72"/>
    <w:rsid w:val="007A5EE2"/>
    <w:rsid w:val="007B097E"/>
    <w:rsid w:val="007B2EDF"/>
    <w:rsid w:val="007B325C"/>
    <w:rsid w:val="007B35FF"/>
    <w:rsid w:val="007B3B34"/>
    <w:rsid w:val="007B415F"/>
    <w:rsid w:val="007B66A2"/>
    <w:rsid w:val="007C0118"/>
    <w:rsid w:val="007C0121"/>
    <w:rsid w:val="007C0776"/>
    <w:rsid w:val="007C106B"/>
    <w:rsid w:val="007C173F"/>
    <w:rsid w:val="007C296C"/>
    <w:rsid w:val="007C2B11"/>
    <w:rsid w:val="007C335F"/>
    <w:rsid w:val="007C4544"/>
    <w:rsid w:val="007C4B60"/>
    <w:rsid w:val="007C674D"/>
    <w:rsid w:val="007C67B8"/>
    <w:rsid w:val="007C6FE7"/>
    <w:rsid w:val="007C7C20"/>
    <w:rsid w:val="007D026D"/>
    <w:rsid w:val="007D1C3C"/>
    <w:rsid w:val="007D38D1"/>
    <w:rsid w:val="007D45EC"/>
    <w:rsid w:val="007D4928"/>
    <w:rsid w:val="007D539C"/>
    <w:rsid w:val="007D72C8"/>
    <w:rsid w:val="007D73CB"/>
    <w:rsid w:val="007D7422"/>
    <w:rsid w:val="007D7E10"/>
    <w:rsid w:val="007E06B0"/>
    <w:rsid w:val="007E0A84"/>
    <w:rsid w:val="007E12F5"/>
    <w:rsid w:val="007E3E76"/>
    <w:rsid w:val="007E4C39"/>
    <w:rsid w:val="007E65EB"/>
    <w:rsid w:val="007E671B"/>
    <w:rsid w:val="007E703B"/>
    <w:rsid w:val="007E7C50"/>
    <w:rsid w:val="007F0F11"/>
    <w:rsid w:val="007F12C7"/>
    <w:rsid w:val="007F397A"/>
    <w:rsid w:val="007F417B"/>
    <w:rsid w:val="007F55B5"/>
    <w:rsid w:val="007F63B0"/>
    <w:rsid w:val="007F79F1"/>
    <w:rsid w:val="0080007B"/>
    <w:rsid w:val="0080342A"/>
    <w:rsid w:val="0080489D"/>
    <w:rsid w:val="00804CA6"/>
    <w:rsid w:val="00806A64"/>
    <w:rsid w:val="0081040B"/>
    <w:rsid w:val="00810BB3"/>
    <w:rsid w:val="00811DA9"/>
    <w:rsid w:val="00814011"/>
    <w:rsid w:val="008144A9"/>
    <w:rsid w:val="00817A6C"/>
    <w:rsid w:val="00817EFD"/>
    <w:rsid w:val="00820412"/>
    <w:rsid w:val="0082154B"/>
    <w:rsid w:val="0082261E"/>
    <w:rsid w:val="008236FD"/>
    <w:rsid w:val="00823B9D"/>
    <w:rsid w:val="00824D0E"/>
    <w:rsid w:val="00826102"/>
    <w:rsid w:val="0082781D"/>
    <w:rsid w:val="00827E30"/>
    <w:rsid w:val="00832655"/>
    <w:rsid w:val="00832AA7"/>
    <w:rsid w:val="00834FE3"/>
    <w:rsid w:val="0083618A"/>
    <w:rsid w:val="008363C2"/>
    <w:rsid w:val="00840C68"/>
    <w:rsid w:val="00842C78"/>
    <w:rsid w:val="008444D7"/>
    <w:rsid w:val="008449A6"/>
    <w:rsid w:val="008459B8"/>
    <w:rsid w:val="00845BB4"/>
    <w:rsid w:val="00847686"/>
    <w:rsid w:val="00847776"/>
    <w:rsid w:val="00847BD8"/>
    <w:rsid w:val="00853E07"/>
    <w:rsid w:val="00855F91"/>
    <w:rsid w:val="00856079"/>
    <w:rsid w:val="008561D6"/>
    <w:rsid w:val="00857190"/>
    <w:rsid w:val="008572A3"/>
    <w:rsid w:val="00863614"/>
    <w:rsid w:val="00863FA7"/>
    <w:rsid w:val="00865A91"/>
    <w:rsid w:val="00867D28"/>
    <w:rsid w:val="00867E48"/>
    <w:rsid w:val="008703AB"/>
    <w:rsid w:val="00870B19"/>
    <w:rsid w:val="00873220"/>
    <w:rsid w:val="0087335D"/>
    <w:rsid w:val="008740F5"/>
    <w:rsid w:val="00875CF8"/>
    <w:rsid w:val="0087663D"/>
    <w:rsid w:val="008805E5"/>
    <w:rsid w:val="00880A8C"/>
    <w:rsid w:val="00881BA7"/>
    <w:rsid w:val="00882FD3"/>
    <w:rsid w:val="0088376C"/>
    <w:rsid w:val="0088457C"/>
    <w:rsid w:val="008848AF"/>
    <w:rsid w:val="00884C50"/>
    <w:rsid w:val="0088535B"/>
    <w:rsid w:val="00886355"/>
    <w:rsid w:val="00886735"/>
    <w:rsid w:val="00886B10"/>
    <w:rsid w:val="00887280"/>
    <w:rsid w:val="00887292"/>
    <w:rsid w:val="008922BA"/>
    <w:rsid w:val="00892972"/>
    <w:rsid w:val="0089433C"/>
    <w:rsid w:val="00896042"/>
    <w:rsid w:val="0089658D"/>
    <w:rsid w:val="008965F7"/>
    <w:rsid w:val="00896AF3"/>
    <w:rsid w:val="008A0A05"/>
    <w:rsid w:val="008A0E02"/>
    <w:rsid w:val="008A1F6D"/>
    <w:rsid w:val="008A2938"/>
    <w:rsid w:val="008A2C6B"/>
    <w:rsid w:val="008A2DFB"/>
    <w:rsid w:val="008A55FB"/>
    <w:rsid w:val="008A56CE"/>
    <w:rsid w:val="008A572E"/>
    <w:rsid w:val="008A59CF"/>
    <w:rsid w:val="008A5E12"/>
    <w:rsid w:val="008B1023"/>
    <w:rsid w:val="008B13E5"/>
    <w:rsid w:val="008B1DD9"/>
    <w:rsid w:val="008B2D47"/>
    <w:rsid w:val="008B388A"/>
    <w:rsid w:val="008B3AD1"/>
    <w:rsid w:val="008B74C9"/>
    <w:rsid w:val="008B7751"/>
    <w:rsid w:val="008C3690"/>
    <w:rsid w:val="008C4490"/>
    <w:rsid w:val="008C4665"/>
    <w:rsid w:val="008C5829"/>
    <w:rsid w:val="008C5A7B"/>
    <w:rsid w:val="008C71E2"/>
    <w:rsid w:val="008C77F3"/>
    <w:rsid w:val="008D1395"/>
    <w:rsid w:val="008D1614"/>
    <w:rsid w:val="008D1887"/>
    <w:rsid w:val="008D213D"/>
    <w:rsid w:val="008D240B"/>
    <w:rsid w:val="008D34F1"/>
    <w:rsid w:val="008D5E1B"/>
    <w:rsid w:val="008D7A7D"/>
    <w:rsid w:val="008E0EAD"/>
    <w:rsid w:val="008E1527"/>
    <w:rsid w:val="008E1BC3"/>
    <w:rsid w:val="008E1C34"/>
    <w:rsid w:val="008E2014"/>
    <w:rsid w:val="008E35D9"/>
    <w:rsid w:val="008E38AD"/>
    <w:rsid w:val="008E5591"/>
    <w:rsid w:val="008E59B1"/>
    <w:rsid w:val="008E5C0C"/>
    <w:rsid w:val="008E734D"/>
    <w:rsid w:val="008E742B"/>
    <w:rsid w:val="008E78D5"/>
    <w:rsid w:val="008E7C51"/>
    <w:rsid w:val="008E7E2A"/>
    <w:rsid w:val="008F05C4"/>
    <w:rsid w:val="008F0D4F"/>
    <w:rsid w:val="008F109F"/>
    <w:rsid w:val="008F1B60"/>
    <w:rsid w:val="008F4808"/>
    <w:rsid w:val="008F4856"/>
    <w:rsid w:val="008F4A2F"/>
    <w:rsid w:val="008F53ED"/>
    <w:rsid w:val="008F55B2"/>
    <w:rsid w:val="008F5860"/>
    <w:rsid w:val="008F6D3A"/>
    <w:rsid w:val="008F6DD3"/>
    <w:rsid w:val="008F76A7"/>
    <w:rsid w:val="008F76B9"/>
    <w:rsid w:val="008F7F0D"/>
    <w:rsid w:val="00900FC2"/>
    <w:rsid w:val="00901F81"/>
    <w:rsid w:val="009027A8"/>
    <w:rsid w:val="00903092"/>
    <w:rsid w:val="00903749"/>
    <w:rsid w:val="0090448A"/>
    <w:rsid w:val="00904B8F"/>
    <w:rsid w:val="00905271"/>
    <w:rsid w:val="00910C44"/>
    <w:rsid w:val="00911959"/>
    <w:rsid w:val="00912030"/>
    <w:rsid w:val="009150DC"/>
    <w:rsid w:val="0091532C"/>
    <w:rsid w:val="00915EF9"/>
    <w:rsid w:val="00916DA8"/>
    <w:rsid w:val="0091707B"/>
    <w:rsid w:val="009175D2"/>
    <w:rsid w:val="00917A66"/>
    <w:rsid w:val="00920EA2"/>
    <w:rsid w:val="00921B21"/>
    <w:rsid w:val="00922DE5"/>
    <w:rsid w:val="00926AA6"/>
    <w:rsid w:val="009279EA"/>
    <w:rsid w:val="00927C2B"/>
    <w:rsid w:val="00930776"/>
    <w:rsid w:val="00930A85"/>
    <w:rsid w:val="00932AB5"/>
    <w:rsid w:val="00933AC0"/>
    <w:rsid w:val="00934429"/>
    <w:rsid w:val="009353BE"/>
    <w:rsid w:val="00935B45"/>
    <w:rsid w:val="00937060"/>
    <w:rsid w:val="0094055D"/>
    <w:rsid w:val="009412B5"/>
    <w:rsid w:val="00942260"/>
    <w:rsid w:val="0094247B"/>
    <w:rsid w:val="0094389D"/>
    <w:rsid w:val="00944BA9"/>
    <w:rsid w:val="009451CC"/>
    <w:rsid w:val="009460DF"/>
    <w:rsid w:val="00950947"/>
    <w:rsid w:val="00950D5D"/>
    <w:rsid w:val="00951771"/>
    <w:rsid w:val="009520AD"/>
    <w:rsid w:val="009540AF"/>
    <w:rsid w:val="0095652E"/>
    <w:rsid w:val="009569E9"/>
    <w:rsid w:val="00963750"/>
    <w:rsid w:val="0096643E"/>
    <w:rsid w:val="0097101F"/>
    <w:rsid w:val="0097146A"/>
    <w:rsid w:val="00971A06"/>
    <w:rsid w:val="009732DA"/>
    <w:rsid w:val="009735AB"/>
    <w:rsid w:val="00973E70"/>
    <w:rsid w:val="00974CE8"/>
    <w:rsid w:val="00977B4B"/>
    <w:rsid w:val="0098110A"/>
    <w:rsid w:val="009827FA"/>
    <w:rsid w:val="009828B3"/>
    <w:rsid w:val="00984C0E"/>
    <w:rsid w:val="00984E78"/>
    <w:rsid w:val="00986803"/>
    <w:rsid w:val="009873BA"/>
    <w:rsid w:val="00990173"/>
    <w:rsid w:val="00990C9B"/>
    <w:rsid w:val="00991002"/>
    <w:rsid w:val="0099458F"/>
    <w:rsid w:val="0099576D"/>
    <w:rsid w:val="0099584A"/>
    <w:rsid w:val="009960EF"/>
    <w:rsid w:val="00996740"/>
    <w:rsid w:val="00996810"/>
    <w:rsid w:val="0099727E"/>
    <w:rsid w:val="009A01E7"/>
    <w:rsid w:val="009A169C"/>
    <w:rsid w:val="009A36D8"/>
    <w:rsid w:val="009A5987"/>
    <w:rsid w:val="009A6D4A"/>
    <w:rsid w:val="009A7E9B"/>
    <w:rsid w:val="009B249B"/>
    <w:rsid w:val="009B2B59"/>
    <w:rsid w:val="009B2EBE"/>
    <w:rsid w:val="009B4BFC"/>
    <w:rsid w:val="009B54AD"/>
    <w:rsid w:val="009B6D61"/>
    <w:rsid w:val="009B7F3F"/>
    <w:rsid w:val="009C02BE"/>
    <w:rsid w:val="009C284B"/>
    <w:rsid w:val="009C328B"/>
    <w:rsid w:val="009C346F"/>
    <w:rsid w:val="009C3821"/>
    <w:rsid w:val="009C3995"/>
    <w:rsid w:val="009C456D"/>
    <w:rsid w:val="009C5337"/>
    <w:rsid w:val="009C53E6"/>
    <w:rsid w:val="009C71BC"/>
    <w:rsid w:val="009C7B96"/>
    <w:rsid w:val="009D053B"/>
    <w:rsid w:val="009D0603"/>
    <w:rsid w:val="009D0A4A"/>
    <w:rsid w:val="009D121F"/>
    <w:rsid w:val="009D1983"/>
    <w:rsid w:val="009D2405"/>
    <w:rsid w:val="009D4355"/>
    <w:rsid w:val="009D60E5"/>
    <w:rsid w:val="009D613F"/>
    <w:rsid w:val="009D6EA8"/>
    <w:rsid w:val="009E1B50"/>
    <w:rsid w:val="009E26F7"/>
    <w:rsid w:val="009E34F6"/>
    <w:rsid w:val="009E65AB"/>
    <w:rsid w:val="009E67C9"/>
    <w:rsid w:val="009E7D4B"/>
    <w:rsid w:val="009E7EEB"/>
    <w:rsid w:val="009F00A7"/>
    <w:rsid w:val="009F1084"/>
    <w:rsid w:val="009F2F57"/>
    <w:rsid w:val="009F674B"/>
    <w:rsid w:val="009F6D82"/>
    <w:rsid w:val="009F7326"/>
    <w:rsid w:val="009F7E52"/>
    <w:rsid w:val="00A00E0B"/>
    <w:rsid w:val="00A014DB"/>
    <w:rsid w:val="00A040D8"/>
    <w:rsid w:val="00A0422F"/>
    <w:rsid w:val="00A0639F"/>
    <w:rsid w:val="00A07B99"/>
    <w:rsid w:val="00A14A68"/>
    <w:rsid w:val="00A15D78"/>
    <w:rsid w:val="00A161AD"/>
    <w:rsid w:val="00A1799C"/>
    <w:rsid w:val="00A202BE"/>
    <w:rsid w:val="00A2085C"/>
    <w:rsid w:val="00A21258"/>
    <w:rsid w:val="00A221C9"/>
    <w:rsid w:val="00A22359"/>
    <w:rsid w:val="00A230FF"/>
    <w:rsid w:val="00A23C9D"/>
    <w:rsid w:val="00A2411C"/>
    <w:rsid w:val="00A25068"/>
    <w:rsid w:val="00A253DC"/>
    <w:rsid w:val="00A306E3"/>
    <w:rsid w:val="00A315E8"/>
    <w:rsid w:val="00A32FBF"/>
    <w:rsid w:val="00A34092"/>
    <w:rsid w:val="00A342E9"/>
    <w:rsid w:val="00A35091"/>
    <w:rsid w:val="00A3568F"/>
    <w:rsid w:val="00A35E76"/>
    <w:rsid w:val="00A41515"/>
    <w:rsid w:val="00A42D1D"/>
    <w:rsid w:val="00A43718"/>
    <w:rsid w:val="00A4407A"/>
    <w:rsid w:val="00A45405"/>
    <w:rsid w:val="00A515EC"/>
    <w:rsid w:val="00A51845"/>
    <w:rsid w:val="00A5527C"/>
    <w:rsid w:val="00A55FA8"/>
    <w:rsid w:val="00A5711A"/>
    <w:rsid w:val="00A57147"/>
    <w:rsid w:val="00A57A0A"/>
    <w:rsid w:val="00A60680"/>
    <w:rsid w:val="00A61937"/>
    <w:rsid w:val="00A61FB5"/>
    <w:rsid w:val="00A7050B"/>
    <w:rsid w:val="00A70740"/>
    <w:rsid w:val="00A7144A"/>
    <w:rsid w:val="00A73F96"/>
    <w:rsid w:val="00A74A6E"/>
    <w:rsid w:val="00A758EB"/>
    <w:rsid w:val="00A77648"/>
    <w:rsid w:val="00A77A1E"/>
    <w:rsid w:val="00A80FEA"/>
    <w:rsid w:val="00A813BB"/>
    <w:rsid w:val="00A831C4"/>
    <w:rsid w:val="00A83C53"/>
    <w:rsid w:val="00A843A2"/>
    <w:rsid w:val="00A87CD5"/>
    <w:rsid w:val="00A90FCD"/>
    <w:rsid w:val="00A91301"/>
    <w:rsid w:val="00A91547"/>
    <w:rsid w:val="00A91902"/>
    <w:rsid w:val="00A92E69"/>
    <w:rsid w:val="00A93205"/>
    <w:rsid w:val="00A94F5B"/>
    <w:rsid w:val="00A95876"/>
    <w:rsid w:val="00AA1158"/>
    <w:rsid w:val="00AA2C66"/>
    <w:rsid w:val="00AA40D8"/>
    <w:rsid w:val="00AA5B5F"/>
    <w:rsid w:val="00AA610F"/>
    <w:rsid w:val="00AA6542"/>
    <w:rsid w:val="00AA6A09"/>
    <w:rsid w:val="00AA7F78"/>
    <w:rsid w:val="00AB0A78"/>
    <w:rsid w:val="00AB2268"/>
    <w:rsid w:val="00AB2E55"/>
    <w:rsid w:val="00AB2F13"/>
    <w:rsid w:val="00AB49D4"/>
    <w:rsid w:val="00AB552B"/>
    <w:rsid w:val="00AB5C4A"/>
    <w:rsid w:val="00AB63D2"/>
    <w:rsid w:val="00AB746C"/>
    <w:rsid w:val="00AB7632"/>
    <w:rsid w:val="00AB7AE9"/>
    <w:rsid w:val="00AC00AF"/>
    <w:rsid w:val="00AC1EDA"/>
    <w:rsid w:val="00AC5259"/>
    <w:rsid w:val="00AC547F"/>
    <w:rsid w:val="00AC60A6"/>
    <w:rsid w:val="00AC6974"/>
    <w:rsid w:val="00AC6D50"/>
    <w:rsid w:val="00AC7283"/>
    <w:rsid w:val="00AC72E3"/>
    <w:rsid w:val="00AD02DB"/>
    <w:rsid w:val="00AD0E20"/>
    <w:rsid w:val="00AD4907"/>
    <w:rsid w:val="00AD5096"/>
    <w:rsid w:val="00AD537D"/>
    <w:rsid w:val="00AD6AC3"/>
    <w:rsid w:val="00AE0F73"/>
    <w:rsid w:val="00AE1EB3"/>
    <w:rsid w:val="00AE2A33"/>
    <w:rsid w:val="00AE37E9"/>
    <w:rsid w:val="00AE4D57"/>
    <w:rsid w:val="00AE574D"/>
    <w:rsid w:val="00AE6F44"/>
    <w:rsid w:val="00AF07FC"/>
    <w:rsid w:val="00AF3AC8"/>
    <w:rsid w:val="00AF4373"/>
    <w:rsid w:val="00AF6121"/>
    <w:rsid w:val="00AF7BD9"/>
    <w:rsid w:val="00B00B81"/>
    <w:rsid w:val="00B01061"/>
    <w:rsid w:val="00B02CE2"/>
    <w:rsid w:val="00B02F06"/>
    <w:rsid w:val="00B052A5"/>
    <w:rsid w:val="00B07C9E"/>
    <w:rsid w:val="00B11170"/>
    <w:rsid w:val="00B12895"/>
    <w:rsid w:val="00B12B77"/>
    <w:rsid w:val="00B13956"/>
    <w:rsid w:val="00B139A1"/>
    <w:rsid w:val="00B148B7"/>
    <w:rsid w:val="00B150C3"/>
    <w:rsid w:val="00B16F8F"/>
    <w:rsid w:val="00B17471"/>
    <w:rsid w:val="00B22DCD"/>
    <w:rsid w:val="00B241D2"/>
    <w:rsid w:val="00B243EC"/>
    <w:rsid w:val="00B259E1"/>
    <w:rsid w:val="00B25CB2"/>
    <w:rsid w:val="00B2746D"/>
    <w:rsid w:val="00B275D4"/>
    <w:rsid w:val="00B32E87"/>
    <w:rsid w:val="00B33755"/>
    <w:rsid w:val="00B3398F"/>
    <w:rsid w:val="00B354EB"/>
    <w:rsid w:val="00B360E5"/>
    <w:rsid w:val="00B370D4"/>
    <w:rsid w:val="00B44A2E"/>
    <w:rsid w:val="00B457F3"/>
    <w:rsid w:val="00B45CFA"/>
    <w:rsid w:val="00B522DE"/>
    <w:rsid w:val="00B53073"/>
    <w:rsid w:val="00B5362F"/>
    <w:rsid w:val="00B540DD"/>
    <w:rsid w:val="00B549A5"/>
    <w:rsid w:val="00B54EC8"/>
    <w:rsid w:val="00B55E63"/>
    <w:rsid w:val="00B55FAB"/>
    <w:rsid w:val="00B605AB"/>
    <w:rsid w:val="00B61F98"/>
    <w:rsid w:val="00B6208C"/>
    <w:rsid w:val="00B63942"/>
    <w:rsid w:val="00B64BAC"/>
    <w:rsid w:val="00B67F7B"/>
    <w:rsid w:val="00B7446D"/>
    <w:rsid w:val="00B75118"/>
    <w:rsid w:val="00B7748C"/>
    <w:rsid w:val="00B80984"/>
    <w:rsid w:val="00B82A5D"/>
    <w:rsid w:val="00B82D11"/>
    <w:rsid w:val="00B82E71"/>
    <w:rsid w:val="00B84106"/>
    <w:rsid w:val="00B8497F"/>
    <w:rsid w:val="00B85004"/>
    <w:rsid w:val="00B85F63"/>
    <w:rsid w:val="00B85FEF"/>
    <w:rsid w:val="00B86ECB"/>
    <w:rsid w:val="00B87E39"/>
    <w:rsid w:val="00B9087E"/>
    <w:rsid w:val="00B9100A"/>
    <w:rsid w:val="00B920F5"/>
    <w:rsid w:val="00B932F2"/>
    <w:rsid w:val="00B96E20"/>
    <w:rsid w:val="00B97067"/>
    <w:rsid w:val="00B972D5"/>
    <w:rsid w:val="00BA0881"/>
    <w:rsid w:val="00BA20DF"/>
    <w:rsid w:val="00BA2B16"/>
    <w:rsid w:val="00BA334C"/>
    <w:rsid w:val="00BA45DC"/>
    <w:rsid w:val="00BB02BC"/>
    <w:rsid w:val="00BB13E8"/>
    <w:rsid w:val="00BB26D9"/>
    <w:rsid w:val="00BB2D05"/>
    <w:rsid w:val="00BB67CD"/>
    <w:rsid w:val="00BC094F"/>
    <w:rsid w:val="00BC2385"/>
    <w:rsid w:val="00BC4F12"/>
    <w:rsid w:val="00BC4F39"/>
    <w:rsid w:val="00BC768C"/>
    <w:rsid w:val="00BD023D"/>
    <w:rsid w:val="00BD38CF"/>
    <w:rsid w:val="00BD3E78"/>
    <w:rsid w:val="00BD43A1"/>
    <w:rsid w:val="00BD5CD4"/>
    <w:rsid w:val="00BD7381"/>
    <w:rsid w:val="00BD7A8F"/>
    <w:rsid w:val="00BE03D3"/>
    <w:rsid w:val="00BE1109"/>
    <w:rsid w:val="00BE1766"/>
    <w:rsid w:val="00BE36FA"/>
    <w:rsid w:val="00BE5BEF"/>
    <w:rsid w:val="00BE6097"/>
    <w:rsid w:val="00BE6BE5"/>
    <w:rsid w:val="00BF0A6B"/>
    <w:rsid w:val="00BF2941"/>
    <w:rsid w:val="00BF36C9"/>
    <w:rsid w:val="00BF39CF"/>
    <w:rsid w:val="00BF3E8E"/>
    <w:rsid w:val="00BF3ED0"/>
    <w:rsid w:val="00BF3FD0"/>
    <w:rsid w:val="00BF4161"/>
    <w:rsid w:val="00C004B4"/>
    <w:rsid w:val="00C01C85"/>
    <w:rsid w:val="00C01E0A"/>
    <w:rsid w:val="00C03DF2"/>
    <w:rsid w:val="00C0576A"/>
    <w:rsid w:val="00C05BA8"/>
    <w:rsid w:val="00C11831"/>
    <w:rsid w:val="00C13F7B"/>
    <w:rsid w:val="00C175C7"/>
    <w:rsid w:val="00C17D30"/>
    <w:rsid w:val="00C20B26"/>
    <w:rsid w:val="00C23260"/>
    <w:rsid w:val="00C235C6"/>
    <w:rsid w:val="00C24803"/>
    <w:rsid w:val="00C25CF0"/>
    <w:rsid w:val="00C27A93"/>
    <w:rsid w:val="00C32AF5"/>
    <w:rsid w:val="00C359DD"/>
    <w:rsid w:val="00C36283"/>
    <w:rsid w:val="00C37B74"/>
    <w:rsid w:val="00C40F79"/>
    <w:rsid w:val="00C4484A"/>
    <w:rsid w:val="00C44BE7"/>
    <w:rsid w:val="00C45341"/>
    <w:rsid w:val="00C46467"/>
    <w:rsid w:val="00C46D6D"/>
    <w:rsid w:val="00C5060A"/>
    <w:rsid w:val="00C54FE2"/>
    <w:rsid w:val="00C5749F"/>
    <w:rsid w:val="00C613EF"/>
    <w:rsid w:val="00C619A1"/>
    <w:rsid w:val="00C62431"/>
    <w:rsid w:val="00C633A9"/>
    <w:rsid w:val="00C64496"/>
    <w:rsid w:val="00C648BE"/>
    <w:rsid w:val="00C65FDD"/>
    <w:rsid w:val="00C6632A"/>
    <w:rsid w:val="00C6632E"/>
    <w:rsid w:val="00C67069"/>
    <w:rsid w:val="00C703C3"/>
    <w:rsid w:val="00C70C81"/>
    <w:rsid w:val="00C711DF"/>
    <w:rsid w:val="00C732A5"/>
    <w:rsid w:val="00C733BB"/>
    <w:rsid w:val="00C74F0C"/>
    <w:rsid w:val="00C767FA"/>
    <w:rsid w:val="00C7690F"/>
    <w:rsid w:val="00C80818"/>
    <w:rsid w:val="00C80D1E"/>
    <w:rsid w:val="00C83367"/>
    <w:rsid w:val="00C84BDF"/>
    <w:rsid w:val="00C862B8"/>
    <w:rsid w:val="00C86A25"/>
    <w:rsid w:val="00C909ED"/>
    <w:rsid w:val="00C91701"/>
    <w:rsid w:val="00C94024"/>
    <w:rsid w:val="00C9473B"/>
    <w:rsid w:val="00C94A98"/>
    <w:rsid w:val="00C950B7"/>
    <w:rsid w:val="00C964BE"/>
    <w:rsid w:val="00C9660D"/>
    <w:rsid w:val="00C96A03"/>
    <w:rsid w:val="00C96B1F"/>
    <w:rsid w:val="00C97284"/>
    <w:rsid w:val="00CA0CD9"/>
    <w:rsid w:val="00CA184D"/>
    <w:rsid w:val="00CA2E89"/>
    <w:rsid w:val="00CA3D58"/>
    <w:rsid w:val="00CA4071"/>
    <w:rsid w:val="00CB0A3A"/>
    <w:rsid w:val="00CB0EBA"/>
    <w:rsid w:val="00CB1919"/>
    <w:rsid w:val="00CB3256"/>
    <w:rsid w:val="00CB4ABB"/>
    <w:rsid w:val="00CB5FCF"/>
    <w:rsid w:val="00CB65A5"/>
    <w:rsid w:val="00CB7052"/>
    <w:rsid w:val="00CC0940"/>
    <w:rsid w:val="00CC3F29"/>
    <w:rsid w:val="00CC3FA5"/>
    <w:rsid w:val="00CC3FE9"/>
    <w:rsid w:val="00CC579D"/>
    <w:rsid w:val="00CC645D"/>
    <w:rsid w:val="00CD076B"/>
    <w:rsid w:val="00CD0872"/>
    <w:rsid w:val="00CD0BB1"/>
    <w:rsid w:val="00CD19A3"/>
    <w:rsid w:val="00CD2406"/>
    <w:rsid w:val="00CD55AC"/>
    <w:rsid w:val="00CD7D0D"/>
    <w:rsid w:val="00CE0324"/>
    <w:rsid w:val="00CE0A1D"/>
    <w:rsid w:val="00CE2B68"/>
    <w:rsid w:val="00CE2E90"/>
    <w:rsid w:val="00CE42CC"/>
    <w:rsid w:val="00CE6142"/>
    <w:rsid w:val="00CE6E79"/>
    <w:rsid w:val="00CE735C"/>
    <w:rsid w:val="00CF12CC"/>
    <w:rsid w:val="00CF34F4"/>
    <w:rsid w:val="00CF359E"/>
    <w:rsid w:val="00CF510F"/>
    <w:rsid w:val="00CF56A1"/>
    <w:rsid w:val="00CF5AF9"/>
    <w:rsid w:val="00CF5C01"/>
    <w:rsid w:val="00CF752A"/>
    <w:rsid w:val="00CF75A1"/>
    <w:rsid w:val="00D00057"/>
    <w:rsid w:val="00D000A6"/>
    <w:rsid w:val="00D02920"/>
    <w:rsid w:val="00D04425"/>
    <w:rsid w:val="00D049AF"/>
    <w:rsid w:val="00D060D6"/>
    <w:rsid w:val="00D1085E"/>
    <w:rsid w:val="00D13628"/>
    <w:rsid w:val="00D1458C"/>
    <w:rsid w:val="00D149A0"/>
    <w:rsid w:val="00D159D9"/>
    <w:rsid w:val="00D17FFD"/>
    <w:rsid w:val="00D208A0"/>
    <w:rsid w:val="00D20D13"/>
    <w:rsid w:val="00D21A74"/>
    <w:rsid w:val="00D22E18"/>
    <w:rsid w:val="00D24B01"/>
    <w:rsid w:val="00D2578A"/>
    <w:rsid w:val="00D261B3"/>
    <w:rsid w:val="00D2719D"/>
    <w:rsid w:val="00D3009A"/>
    <w:rsid w:val="00D32F7A"/>
    <w:rsid w:val="00D354FF"/>
    <w:rsid w:val="00D42033"/>
    <w:rsid w:val="00D42AE3"/>
    <w:rsid w:val="00D46247"/>
    <w:rsid w:val="00D4708B"/>
    <w:rsid w:val="00D50949"/>
    <w:rsid w:val="00D51881"/>
    <w:rsid w:val="00D537E7"/>
    <w:rsid w:val="00D54EF6"/>
    <w:rsid w:val="00D5652B"/>
    <w:rsid w:val="00D57FF4"/>
    <w:rsid w:val="00D62A2B"/>
    <w:rsid w:val="00D6494F"/>
    <w:rsid w:val="00D65A43"/>
    <w:rsid w:val="00D70849"/>
    <w:rsid w:val="00D71155"/>
    <w:rsid w:val="00D711DA"/>
    <w:rsid w:val="00D75B00"/>
    <w:rsid w:val="00D764FA"/>
    <w:rsid w:val="00D76CF1"/>
    <w:rsid w:val="00D7713C"/>
    <w:rsid w:val="00D7743A"/>
    <w:rsid w:val="00D774AA"/>
    <w:rsid w:val="00D77B75"/>
    <w:rsid w:val="00D77FF2"/>
    <w:rsid w:val="00D8011A"/>
    <w:rsid w:val="00D806A5"/>
    <w:rsid w:val="00D821F8"/>
    <w:rsid w:val="00D82FE5"/>
    <w:rsid w:val="00D8382D"/>
    <w:rsid w:val="00D8457F"/>
    <w:rsid w:val="00D8560A"/>
    <w:rsid w:val="00D858E2"/>
    <w:rsid w:val="00D864BE"/>
    <w:rsid w:val="00D871B9"/>
    <w:rsid w:val="00D87510"/>
    <w:rsid w:val="00D9125B"/>
    <w:rsid w:val="00D91ADE"/>
    <w:rsid w:val="00D91D07"/>
    <w:rsid w:val="00D93189"/>
    <w:rsid w:val="00D96B3A"/>
    <w:rsid w:val="00D97607"/>
    <w:rsid w:val="00D97F83"/>
    <w:rsid w:val="00DA2698"/>
    <w:rsid w:val="00DA5639"/>
    <w:rsid w:val="00DA647A"/>
    <w:rsid w:val="00DB0548"/>
    <w:rsid w:val="00DB0CF7"/>
    <w:rsid w:val="00DB107D"/>
    <w:rsid w:val="00DB1AFF"/>
    <w:rsid w:val="00DB1F80"/>
    <w:rsid w:val="00DB2D65"/>
    <w:rsid w:val="00DB2DB1"/>
    <w:rsid w:val="00DB3B9A"/>
    <w:rsid w:val="00DB3BBE"/>
    <w:rsid w:val="00DB414F"/>
    <w:rsid w:val="00DB510F"/>
    <w:rsid w:val="00DB51CE"/>
    <w:rsid w:val="00DB529D"/>
    <w:rsid w:val="00DB5CFD"/>
    <w:rsid w:val="00DB6932"/>
    <w:rsid w:val="00DB6A41"/>
    <w:rsid w:val="00DC172A"/>
    <w:rsid w:val="00DC2264"/>
    <w:rsid w:val="00DC25AB"/>
    <w:rsid w:val="00DC3BDD"/>
    <w:rsid w:val="00DC5003"/>
    <w:rsid w:val="00DC7C11"/>
    <w:rsid w:val="00DD2995"/>
    <w:rsid w:val="00DD484D"/>
    <w:rsid w:val="00DD5E98"/>
    <w:rsid w:val="00DD6266"/>
    <w:rsid w:val="00DD6FFD"/>
    <w:rsid w:val="00DD7127"/>
    <w:rsid w:val="00DD79CD"/>
    <w:rsid w:val="00DE11ED"/>
    <w:rsid w:val="00DE2081"/>
    <w:rsid w:val="00DE2D93"/>
    <w:rsid w:val="00DE38C7"/>
    <w:rsid w:val="00DE4364"/>
    <w:rsid w:val="00DE6C34"/>
    <w:rsid w:val="00DE7094"/>
    <w:rsid w:val="00DE74FD"/>
    <w:rsid w:val="00DF19CD"/>
    <w:rsid w:val="00DF27FA"/>
    <w:rsid w:val="00DF40BC"/>
    <w:rsid w:val="00DF52D0"/>
    <w:rsid w:val="00DF640B"/>
    <w:rsid w:val="00DF7692"/>
    <w:rsid w:val="00DF7A63"/>
    <w:rsid w:val="00DF7BAC"/>
    <w:rsid w:val="00DF7C3F"/>
    <w:rsid w:val="00E008A6"/>
    <w:rsid w:val="00E00DB0"/>
    <w:rsid w:val="00E0156A"/>
    <w:rsid w:val="00E01AE3"/>
    <w:rsid w:val="00E026EB"/>
    <w:rsid w:val="00E04194"/>
    <w:rsid w:val="00E0421C"/>
    <w:rsid w:val="00E060DC"/>
    <w:rsid w:val="00E0640A"/>
    <w:rsid w:val="00E07C26"/>
    <w:rsid w:val="00E1006D"/>
    <w:rsid w:val="00E10612"/>
    <w:rsid w:val="00E1225A"/>
    <w:rsid w:val="00E15B18"/>
    <w:rsid w:val="00E16AF9"/>
    <w:rsid w:val="00E16ECC"/>
    <w:rsid w:val="00E17432"/>
    <w:rsid w:val="00E177E7"/>
    <w:rsid w:val="00E17963"/>
    <w:rsid w:val="00E223C1"/>
    <w:rsid w:val="00E238E0"/>
    <w:rsid w:val="00E24CF7"/>
    <w:rsid w:val="00E2517D"/>
    <w:rsid w:val="00E26896"/>
    <w:rsid w:val="00E26FE7"/>
    <w:rsid w:val="00E27404"/>
    <w:rsid w:val="00E30684"/>
    <w:rsid w:val="00E31405"/>
    <w:rsid w:val="00E31548"/>
    <w:rsid w:val="00E317E5"/>
    <w:rsid w:val="00E3338B"/>
    <w:rsid w:val="00E34EB4"/>
    <w:rsid w:val="00E35FFA"/>
    <w:rsid w:val="00E37124"/>
    <w:rsid w:val="00E408F0"/>
    <w:rsid w:val="00E4215F"/>
    <w:rsid w:val="00E43D5A"/>
    <w:rsid w:val="00E4520A"/>
    <w:rsid w:val="00E4593D"/>
    <w:rsid w:val="00E466DC"/>
    <w:rsid w:val="00E51BEE"/>
    <w:rsid w:val="00E51CC6"/>
    <w:rsid w:val="00E52633"/>
    <w:rsid w:val="00E528D8"/>
    <w:rsid w:val="00E52D14"/>
    <w:rsid w:val="00E52EFD"/>
    <w:rsid w:val="00E531AE"/>
    <w:rsid w:val="00E53788"/>
    <w:rsid w:val="00E54C4F"/>
    <w:rsid w:val="00E55155"/>
    <w:rsid w:val="00E55C42"/>
    <w:rsid w:val="00E6108F"/>
    <w:rsid w:val="00E615F7"/>
    <w:rsid w:val="00E6192D"/>
    <w:rsid w:val="00E62991"/>
    <w:rsid w:val="00E70E8D"/>
    <w:rsid w:val="00E714F4"/>
    <w:rsid w:val="00E7284A"/>
    <w:rsid w:val="00E73E22"/>
    <w:rsid w:val="00E74FA8"/>
    <w:rsid w:val="00E74FBA"/>
    <w:rsid w:val="00E75DF8"/>
    <w:rsid w:val="00E76768"/>
    <w:rsid w:val="00E810BC"/>
    <w:rsid w:val="00E828A4"/>
    <w:rsid w:val="00E82EC6"/>
    <w:rsid w:val="00E841BC"/>
    <w:rsid w:val="00E85490"/>
    <w:rsid w:val="00E86CF2"/>
    <w:rsid w:val="00E873D4"/>
    <w:rsid w:val="00E87718"/>
    <w:rsid w:val="00E87B54"/>
    <w:rsid w:val="00E87E45"/>
    <w:rsid w:val="00E92059"/>
    <w:rsid w:val="00E974E8"/>
    <w:rsid w:val="00EA1540"/>
    <w:rsid w:val="00EA4557"/>
    <w:rsid w:val="00EA59C3"/>
    <w:rsid w:val="00EA5FF9"/>
    <w:rsid w:val="00EA67E2"/>
    <w:rsid w:val="00EA6A71"/>
    <w:rsid w:val="00EA77EC"/>
    <w:rsid w:val="00EA7E68"/>
    <w:rsid w:val="00EB0663"/>
    <w:rsid w:val="00EB0A75"/>
    <w:rsid w:val="00EB3F40"/>
    <w:rsid w:val="00EB4954"/>
    <w:rsid w:val="00EB4E7E"/>
    <w:rsid w:val="00EB5B19"/>
    <w:rsid w:val="00EB6635"/>
    <w:rsid w:val="00EB6C1D"/>
    <w:rsid w:val="00EB77A4"/>
    <w:rsid w:val="00EC04E3"/>
    <w:rsid w:val="00EC18E3"/>
    <w:rsid w:val="00EC24CB"/>
    <w:rsid w:val="00EC3B93"/>
    <w:rsid w:val="00EC4E1C"/>
    <w:rsid w:val="00EC5871"/>
    <w:rsid w:val="00EC5FF8"/>
    <w:rsid w:val="00EC712B"/>
    <w:rsid w:val="00ED13F0"/>
    <w:rsid w:val="00ED1F6D"/>
    <w:rsid w:val="00ED7A96"/>
    <w:rsid w:val="00EE021B"/>
    <w:rsid w:val="00EE0C4D"/>
    <w:rsid w:val="00EE1B85"/>
    <w:rsid w:val="00EE2091"/>
    <w:rsid w:val="00EE3507"/>
    <w:rsid w:val="00EE3A97"/>
    <w:rsid w:val="00EE3CAF"/>
    <w:rsid w:val="00EE4EE2"/>
    <w:rsid w:val="00EE52F5"/>
    <w:rsid w:val="00EE5C81"/>
    <w:rsid w:val="00EE6E64"/>
    <w:rsid w:val="00EF0B72"/>
    <w:rsid w:val="00EF1D23"/>
    <w:rsid w:val="00EF4F60"/>
    <w:rsid w:val="00EF6F0D"/>
    <w:rsid w:val="00F00A81"/>
    <w:rsid w:val="00F019BF"/>
    <w:rsid w:val="00F051FA"/>
    <w:rsid w:val="00F05A7A"/>
    <w:rsid w:val="00F06F5D"/>
    <w:rsid w:val="00F07CDE"/>
    <w:rsid w:val="00F07E5D"/>
    <w:rsid w:val="00F07F2F"/>
    <w:rsid w:val="00F10881"/>
    <w:rsid w:val="00F14255"/>
    <w:rsid w:val="00F15DB7"/>
    <w:rsid w:val="00F15EEB"/>
    <w:rsid w:val="00F20C0D"/>
    <w:rsid w:val="00F21108"/>
    <w:rsid w:val="00F21F01"/>
    <w:rsid w:val="00F234F2"/>
    <w:rsid w:val="00F24E3D"/>
    <w:rsid w:val="00F30167"/>
    <w:rsid w:val="00F30220"/>
    <w:rsid w:val="00F30459"/>
    <w:rsid w:val="00F31C9D"/>
    <w:rsid w:val="00F3249F"/>
    <w:rsid w:val="00F32986"/>
    <w:rsid w:val="00F33128"/>
    <w:rsid w:val="00F3551B"/>
    <w:rsid w:val="00F3721C"/>
    <w:rsid w:val="00F37D56"/>
    <w:rsid w:val="00F416CE"/>
    <w:rsid w:val="00F418AC"/>
    <w:rsid w:val="00F44881"/>
    <w:rsid w:val="00F44980"/>
    <w:rsid w:val="00F46342"/>
    <w:rsid w:val="00F46B10"/>
    <w:rsid w:val="00F4706B"/>
    <w:rsid w:val="00F4755A"/>
    <w:rsid w:val="00F502D3"/>
    <w:rsid w:val="00F52A63"/>
    <w:rsid w:val="00F54C6C"/>
    <w:rsid w:val="00F54E37"/>
    <w:rsid w:val="00F558E7"/>
    <w:rsid w:val="00F5721A"/>
    <w:rsid w:val="00F57420"/>
    <w:rsid w:val="00F60152"/>
    <w:rsid w:val="00F64F3F"/>
    <w:rsid w:val="00F6672D"/>
    <w:rsid w:val="00F671E5"/>
    <w:rsid w:val="00F7179D"/>
    <w:rsid w:val="00F71C94"/>
    <w:rsid w:val="00F72610"/>
    <w:rsid w:val="00F73A90"/>
    <w:rsid w:val="00F7662C"/>
    <w:rsid w:val="00F76DC9"/>
    <w:rsid w:val="00F77695"/>
    <w:rsid w:val="00F777CE"/>
    <w:rsid w:val="00F77BED"/>
    <w:rsid w:val="00F80626"/>
    <w:rsid w:val="00F90709"/>
    <w:rsid w:val="00F90BFE"/>
    <w:rsid w:val="00F91646"/>
    <w:rsid w:val="00F94182"/>
    <w:rsid w:val="00F9566F"/>
    <w:rsid w:val="00F95812"/>
    <w:rsid w:val="00F97D33"/>
    <w:rsid w:val="00FA0005"/>
    <w:rsid w:val="00FA0C41"/>
    <w:rsid w:val="00FA0EAC"/>
    <w:rsid w:val="00FA1B2D"/>
    <w:rsid w:val="00FA3398"/>
    <w:rsid w:val="00FA5BBB"/>
    <w:rsid w:val="00FA5E70"/>
    <w:rsid w:val="00FA6F2A"/>
    <w:rsid w:val="00FB1BBA"/>
    <w:rsid w:val="00FB2372"/>
    <w:rsid w:val="00FB2EF1"/>
    <w:rsid w:val="00FB35EC"/>
    <w:rsid w:val="00FB47E9"/>
    <w:rsid w:val="00FB49CF"/>
    <w:rsid w:val="00FB7417"/>
    <w:rsid w:val="00FB7C09"/>
    <w:rsid w:val="00FC01CC"/>
    <w:rsid w:val="00FC19A9"/>
    <w:rsid w:val="00FC1EEB"/>
    <w:rsid w:val="00FC331D"/>
    <w:rsid w:val="00FC4D42"/>
    <w:rsid w:val="00FC4E4F"/>
    <w:rsid w:val="00FC676C"/>
    <w:rsid w:val="00FC6BC4"/>
    <w:rsid w:val="00FD0885"/>
    <w:rsid w:val="00FD110B"/>
    <w:rsid w:val="00FD1B31"/>
    <w:rsid w:val="00FD1B5D"/>
    <w:rsid w:val="00FD1ED2"/>
    <w:rsid w:val="00FD20ED"/>
    <w:rsid w:val="00FD2344"/>
    <w:rsid w:val="00FD2F72"/>
    <w:rsid w:val="00FD322D"/>
    <w:rsid w:val="00FD3245"/>
    <w:rsid w:val="00FD43DD"/>
    <w:rsid w:val="00FD5FD0"/>
    <w:rsid w:val="00FD74A8"/>
    <w:rsid w:val="00FE090F"/>
    <w:rsid w:val="00FE0AED"/>
    <w:rsid w:val="00FE10BC"/>
    <w:rsid w:val="00FE1855"/>
    <w:rsid w:val="00FE22DD"/>
    <w:rsid w:val="00FE32BB"/>
    <w:rsid w:val="00FE51E7"/>
    <w:rsid w:val="00FE53D2"/>
    <w:rsid w:val="00FE5CF2"/>
    <w:rsid w:val="00FE672E"/>
    <w:rsid w:val="00FE6C1D"/>
    <w:rsid w:val="00FE6F66"/>
    <w:rsid w:val="00FF086F"/>
    <w:rsid w:val="00FF14EF"/>
    <w:rsid w:val="00FF6FD9"/>
    <w:rsid w:val="00FF7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D97607"/>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1"/>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 w:type="character" w:customStyle="1" w:styleId="wmi-callto">
    <w:name w:val="wmi-callto"/>
    <w:basedOn w:val="a0"/>
    <w:rsid w:val="00B53073"/>
  </w:style>
  <w:style w:type="table" w:customStyle="1" w:styleId="62">
    <w:name w:val="Сетка таблицы6"/>
    <w:basedOn w:val="a1"/>
    <w:next w:val="aff7"/>
    <w:uiPriority w:val="59"/>
    <w:rsid w:val="00E1796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2">
    <w:name w:val="Style22"/>
    <w:basedOn w:val="a"/>
    <w:uiPriority w:val="99"/>
    <w:rsid w:val="008F1B60"/>
    <w:pPr>
      <w:widowControl w:val="0"/>
      <w:autoSpaceDE w:val="0"/>
      <w:autoSpaceDN w:val="0"/>
      <w:adjustRightInd w:val="0"/>
    </w:pPr>
    <w:rPr>
      <w:rFonts w:ascii="Times New Roman" w:eastAsia="Times New Roman" w:hAnsi="Times New Roman"/>
      <w:sz w:val="24"/>
      <w:szCs w:val="24"/>
    </w:rPr>
  </w:style>
  <w:style w:type="character" w:customStyle="1" w:styleId="FontStyle69">
    <w:name w:val="Font Style69"/>
    <w:basedOn w:val="a0"/>
    <w:uiPriority w:val="99"/>
    <w:rsid w:val="008F1B60"/>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AE1EB3"/>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99"/>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val="x-none"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9664">
      <w:bodyDiv w:val="1"/>
      <w:marLeft w:val="0"/>
      <w:marRight w:val="0"/>
      <w:marTop w:val="0"/>
      <w:marBottom w:val="0"/>
      <w:divBdr>
        <w:top w:val="none" w:sz="0" w:space="0" w:color="auto"/>
        <w:left w:val="none" w:sz="0" w:space="0" w:color="auto"/>
        <w:bottom w:val="none" w:sz="0" w:space="0" w:color="auto"/>
        <w:right w:val="none" w:sz="0" w:space="0" w:color="auto"/>
      </w:divBdr>
    </w:div>
    <w:div w:id="200556168">
      <w:bodyDiv w:val="1"/>
      <w:marLeft w:val="0"/>
      <w:marRight w:val="0"/>
      <w:marTop w:val="0"/>
      <w:marBottom w:val="0"/>
      <w:divBdr>
        <w:top w:val="none" w:sz="0" w:space="0" w:color="auto"/>
        <w:left w:val="none" w:sz="0" w:space="0" w:color="auto"/>
        <w:bottom w:val="none" w:sz="0" w:space="0" w:color="auto"/>
        <w:right w:val="none" w:sz="0" w:space="0" w:color="auto"/>
      </w:divBdr>
    </w:div>
    <w:div w:id="223151776">
      <w:bodyDiv w:val="1"/>
      <w:marLeft w:val="0"/>
      <w:marRight w:val="0"/>
      <w:marTop w:val="0"/>
      <w:marBottom w:val="0"/>
      <w:divBdr>
        <w:top w:val="none" w:sz="0" w:space="0" w:color="auto"/>
        <w:left w:val="none" w:sz="0" w:space="0" w:color="auto"/>
        <w:bottom w:val="none" w:sz="0" w:space="0" w:color="auto"/>
        <w:right w:val="none" w:sz="0" w:space="0" w:color="auto"/>
      </w:divBdr>
    </w:div>
    <w:div w:id="325742743">
      <w:bodyDiv w:val="1"/>
      <w:marLeft w:val="0"/>
      <w:marRight w:val="0"/>
      <w:marTop w:val="0"/>
      <w:marBottom w:val="0"/>
      <w:divBdr>
        <w:top w:val="none" w:sz="0" w:space="0" w:color="auto"/>
        <w:left w:val="none" w:sz="0" w:space="0" w:color="auto"/>
        <w:bottom w:val="none" w:sz="0" w:space="0" w:color="auto"/>
        <w:right w:val="none" w:sz="0" w:space="0" w:color="auto"/>
      </w:divBdr>
    </w:div>
    <w:div w:id="332343793">
      <w:bodyDiv w:val="1"/>
      <w:marLeft w:val="0"/>
      <w:marRight w:val="0"/>
      <w:marTop w:val="0"/>
      <w:marBottom w:val="0"/>
      <w:divBdr>
        <w:top w:val="none" w:sz="0" w:space="0" w:color="auto"/>
        <w:left w:val="none" w:sz="0" w:space="0" w:color="auto"/>
        <w:bottom w:val="none" w:sz="0" w:space="0" w:color="auto"/>
        <w:right w:val="none" w:sz="0" w:space="0" w:color="auto"/>
      </w:divBdr>
    </w:div>
    <w:div w:id="383063489">
      <w:bodyDiv w:val="1"/>
      <w:marLeft w:val="0"/>
      <w:marRight w:val="0"/>
      <w:marTop w:val="0"/>
      <w:marBottom w:val="0"/>
      <w:divBdr>
        <w:top w:val="none" w:sz="0" w:space="0" w:color="auto"/>
        <w:left w:val="none" w:sz="0" w:space="0" w:color="auto"/>
        <w:bottom w:val="none" w:sz="0" w:space="0" w:color="auto"/>
        <w:right w:val="none" w:sz="0" w:space="0" w:color="auto"/>
      </w:divBdr>
    </w:div>
    <w:div w:id="392242429">
      <w:bodyDiv w:val="1"/>
      <w:marLeft w:val="0"/>
      <w:marRight w:val="0"/>
      <w:marTop w:val="0"/>
      <w:marBottom w:val="0"/>
      <w:divBdr>
        <w:top w:val="none" w:sz="0" w:space="0" w:color="auto"/>
        <w:left w:val="none" w:sz="0" w:space="0" w:color="auto"/>
        <w:bottom w:val="none" w:sz="0" w:space="0" w:color="auto"/>
        <w:right w:val="none" w:sz="0" w:space="0" w:color="auto"/>
      </w:divBdr>
    </w:div>
    <w:div w:id="451289719">
      <w:bodyDiv w:val="1"/>
      <w:marLeft w:val="0"/>
      <w:marRight w:val="0"/>
      <w:marTop w:val="0"/>
      <w:marBottom w:val="0"/>
      <w:divBdr>
        <w:top w:val="none" w:sz="0" w:space="0" w:color="auto"/>
        <w:left w:val="none" w:sz="0" w:space="0" w:color="auto"/>
        <w:bottom w:val="none" w:sz="0" w:space="0" w:color="auto"/>
        <w:right w:val="none" w:sz="0" w:space="0" w:color="auto"/>
      </w:divBdr>
    </w:div>
    <w:div w:id="614288209">
      <w:bodyDiv w:val="1"/>
      <w:marLeft w:val="0"/>
      <w:marRight w:val="0"/>
      <w:marTop w:val="0"/>
      <w:marBottom w:val="0"/>
      <w:divBdr>
        <w:top w:val="none" w:sz="0" w:space="0" w:color="auto"/>
        <w:left w:val="none" w:sz="0" w:space="0" w:color="auto"/>
        <w:bottom w:val="none" w:sz="0" w:space="0" w:color="auto"/>
        <w:right w:val="none" w:sz="0" w:space="0" w:color="auto"/>
      </w:divBdr>
    </w:div>
    <w:div w:id="615136842">
      <w:bodyDiv w:val="1"/>
      <w:marLeft w:val="0"/>
      <w:marRight w:val="0"/>
      <w:marTop w:val="0"/>
      <w:marBottom w:val="0"/>
      <w:divBdr>
        <w:top w:val="none" w:sz="0" w:space="0" w:color="auto"/>
        <w:left w:val="none" w:sz="0" w:space="0" w:color="auto"/>
        <w:bottom w:val="none" w:sz="0" w:space="0" w:color="auto"/>
        <w:right w:val="none" w:sz="0" w:space="0" w:color="auto"/>
      </w:divBdr>
    </w:div>
    <w:div w:id="750664608">
      <w:bodyDiv w:val="1"/>
      <w:marLeft w:val="0"/>
      <w:marRight w:val="0"/>
      <w:marTop w:val="0"/>
      <w:marBottom w:val="0"/>
      <w:divBdr>
        <w:top w:val="none" w:sz="0" w:space="0" w:color="auto"/>
        <w:left w:val="none" w:sz="0" w:space="0" w:color="auto"/>
        <w:bottom w:val="none" w:sz="0" w:space="0" w:color="auto"/>
        <w:right w:val="none" w:sz="0" w:space="0" w:color="auto"/>
      </w:divBdr>
    </w:div>
    <w:div w:id="885022505">
      <w:bodyDiv w:val="1"/>
      <w:marLeft w:val="0"/>
      <w:marRight w:val="0"/>
      <w:marTop w:val="0"/>
      <w:marBottom w:val="0"/>
      <w:divBdr>
        <w:top w:val="none" w:sz="0" w:space="0" w:color="auto"/>
        <w:left w:val="none" w:sz="0" w:space="0" w:color="auto"/>
        <w:bottom w:val="none" w:sz="0" w:space="0" w:color="auto"/>
        <w:right w:val="none" w:sz="0" w:space="0" w:color="auto"/>
      </w:divBdr>
    </w:div>
    <w:div w:id="892039970">
      <w:bodyDiv w:val="1"/>
      <w:marLeft w:val="0"/>
      <w:marRight w:val="0"/>
      <w:marTop w:val="0"/>
      <w:marBottom w:val="0"/>
      <w:divBdr>
        <w:top w:val="none" w:sz="0" w:space="0" w:color="auto"/>
        <w:left w:val="none" w:sz="0" w:space="0" w:color="auto"/>
        <w:bottom w:val="none" w:sz="0" w:space="0" w:color="auto"/>
        <w:right w:val="none" w:sz="0" w:space="0" w:color="auto"/>
      </w:divBdr>
    </w:div>
    <w:div w:id="934820292">
      <w:bodyDiv w:val="1"/>
      <w:marLeft w:val="0"/>
      <w:marRight w:val="0"/>
      <w:marTop w:val="0"/>
      <w:marBottom w:val="0"/>
      <w:divBdr>
        <w:top w:val="none" w:sz="0" w:space="0" w:color="auto"/>
        <w:left w:val="none" w:sz="0" w:space="0" w:color="auto"/>
        <w:bottom w:val="none" w:sz="0" w:space="0" w:color="auto"/>
        <w:right w:val="none" w:sz="0" w:space="0" w:color="auto"/>
      </w:divBdr>
    </w:div>
    <w:div w:id="957686735">
      <w:bodyDiv w:val="1"/>
      <w:marLeft w:val="0"/>
      <w:marRight w:val="0"/>
      <w:marTop w:val="0"/>
      <w:marBottom w:val="0"/>
      <w:divBdr>
        <w:top w:val="none" w:sz="0" w:space="0" w:color="auto"/>
        <w:left w:val="none" w:sz="0" w:space="0" w:color="auto"/>
        <w:bottom w:val="none" w:sz="0" w:space="0" w:color="auto"/>
        <w:right w:val="none" w:sz="0" w:space="0" w:color="auto"/>
      </w:divBdr>
    </w:div>
    <w:div w:id="1188102865">
      <w:bodyDiv w:val="1"/>
      <w:marLeft w:val="0"/>
      <w:marRight w:val="0"/>
      <w:marTop w:val="0"/>
      <w:marBottom w:val="0"/>
      <w:divBdr>
        <w:top w:val="none" w:sz="0" w:space="0" w:color="auto"/>
        <w:left w:val="none" w:sz="0" w:space="0" w:color="auto"/>
        <w:bottom w:val="none" w:sz="0" w:space="0" w:color="auto"/>
        <w:right w:val="none" w:sz="0" w:space="0" w:color="auto"/>
      </w:divBdr>
    </w:div>
    <w:div w:id="1218858427">
      <w:bodyDiv w:val="1"/>
      <w:marLeft w:val="0"/>
      <w:marRight w:val="0"/>
      <w:marTop w:val="0"/>
      <w:marBottom w:val="0"/>
      <w:divBdr>
        <w:top w:val="none" w:sz="0" w:space="0" w:color="auto"/>
        <w:left w:val="none" w:sz="0" w:space="0" w:color="auto"/>
        <w:bottom w:val="none" w:sz="0" w:space="0" w:color="auto"/>
        <w:right w:val="none" w:sz="0" w:space="0" w:color="auto"/>
      </w:divBdr>
    </w:div>
    <w:div w:id="1237519036">
      <w:bodyDiv w:val="1"/>
      <w:marLeft w:val="0"/>
      <w:marRight w:val="0"/>
      <w:marTop w:val="0"/>
      <w:marBottom w:val="0"/>
      <w:divBdr>
        <w:top w:val="none" w:sz="0" w:space="0" w:color="auto"/>
        <w:left w:val="none" w:sz="0" w:space="0" w:color="auto"/>
        <w:bottom w:val="none" w:sz="0" w:space="0" w:color="auto"/>
        <w:right w:val="none" w:sz="0" w:space="0" w:color="auto"/>
      </w:divBdr>
    </w:div>
    <w:div w:id="1288898344">
      <w:bodyDiv w:val="1"/>
      <w:marLeft w:val="0"/>
      <w:marRight w:val="0"/>
      <w:marTop w:val="0"/>
      <w:marBottom w:val="0"/>
      <w:divBdr>
        <w:top w:val="none" w:sz="0" w:space="0" w:color="auto"/>
        <w:left w:val="none" w:sz="0" w:space="0" w:color="auto"/>
        <w:bottom w:val="none" w:sz="0" w:space="0" w:color="auto"/>
        <w:right w:val="none" w:sz="0" w:space="0" w:color="auto"/>
      </w:divBdr>
    </w:div>
    <w:div w:id="1307130698">
      <w:bodyDiv w:val="1"/>
      <w:marLeft w:val="0"/>
      <w:marRight w:val="0"/>
      <w:marTop w:val="0"/>
      <w:marBottom w:val="0"/>
      <w:divBdr>
        <w:top w:val="none" w:sz="0" w:space="0" w:color="auto"/>
        <w:left w:val="none" w:sz="0" w:space="0" w:color="auto"/>
        <w:bottom w:val="none" w:sz="0" w:space="0" w:color="auto"/>
        <w:right w:val="none" w:sz="0" w:space="0" w:color="auto"/>
      </w:divBdr>
    </w:div>
    <w:div w:id="1368992660">
      <w:bodyDiv w:val="1"/>
      <w:marLeft w:val="0"/>
      <w:marRight w:val="0"/>
      <w:marTop w:val="0"/>
      <w:marBottom w:val="0"/>
      <w:divBdr>
        <w:top w:val="none" w:sz="0" w:space="0" w:color="auto"/>
        <w:left w:val="none" w:sz="0" w:space="0" w:color="auto"/>
        <w:bottom w:val="none" w:sz="0" w:space="0" w:color="auto"/>
        <w:right w:val="none" w:sz="0" w:space="0" w:color="auto"/>
      </w:divBdr>
    </w:div>
    <w:div w:id="1522818487">
      <w:bodyDiv w:val="1"/>
      <w:marLeft w:val="0"/>
      <w:marRight w:val="0"/>
      <w:marTop w:val="0"/>
      <w:marBottom w:val="0"/>
      <w:divBdr>
        <w:top w:val="none" w:sz="0" w:space="0" w:color="auto"/>
        <w:left w:val="none" w:sz="0" w:space="0" w:color="auto"/>
        <w:bottom w:val="none" w:sz="0" w:space="0" w:color="auto"/>
        <w:right w:val="none" w:sz="0" w:space="0" w:color="auto"/>
      </w:divBdr>
    </w:div>
    <w:div w:id="1590309633">
      <w:bodyDiv w:val="1"/>
      <w:marLeft w:val="0"/>
      <w:marRight w:val="0"/>
      <w:marTop w:val="0"/>
      <w:marBottom w:val="0"/>
      <w:divBdr>
        <w:top w:val="none" w:sz="0" w:space="0" w:color="auto"/>
        <w:left w:val="none" w:sz="0" w:space="0" w:color="auto"/>
        <w:bottom w:val="none" w:sz="0" w:space="0" w:color="auto"/>
        <w:right w:val="none" w:sz="0" w:space="0" w:color="auto"/>
      </w:divBdr>
    </w:div>
    <w:div w:id="1600721819">
      <w:bodyDiv w:val="1"/>
      <w:marLeft w:val="0"/>
      <w:marRight w:val="0"/>
      <w:marTop w:val="0"/>
      <w:marBottom w:val="0"/>
      <w:divBdr>
        <w:top w:val="none" w:sz="0" w:space="0" w:color="auto"/>
        <w:left w:val="none" w:sz="0" w:space="0" w:color="auto"/>
        <w:bottom w:val="none" w:sz="0" w:space="0" w:color="auto"/>
        <w:right w:val="none" w:sz="0" w:space="0" w:color="auto"/>
      </w:divBdr>
    </w:div>
    <w:div w:id="1693342519">
      <w:bodyDiv w:val="1"/>
      <w:marLeft w:val="0"/>
      <w:marRight w:val="0"/>
      <w:marTop w:val="0"/>
      <w:marBottom w:val="0"/>
      <w:divBdr>
        <w:top w:val="none" w:sz="0" w:space="0" w:color="auto"/>
        <w:left w:val="none" w:sz="0" w:space="0" w:color="auto"/>
        <w:bottom w:val="none" w:sz="0" w:space="0" w:color="auto"/>
        <w:right w:val="none" w:sz="0" w:space="0" w:color="auto"/>
      </w:divBdr>
    </w:div>
    <w:div w:id="1878857088">
      <w:bodyDiv w:val="1"/>
      <w:marLeft w:val="0"/>
      <w:marRight w:val="0"/>
      <w:marTop w:val="0"/>
      <w:marBottom w:val="0"/>
      <w:divBdr>
        <w:top w:val="none" w:sz="0" w:space="0" w:color="auto"/>
        <w:left w:val="none" w:sz="0" w:space="0" w:color="auto"/>
        <w:bottom w:val="none" w:sz="0" w:space="0" w:color="auto"/>
        <w:right w:val="none" w:sz="0" w:space="0" w:color="auto"/>
      </w:divBdr>
    </w:div>
    <w:div w:id="2011371577">
      <w:bodyDiv w:val="1"/>
      <w:marLeft w:val="0"/>
      <w:marRight w:val="0"/>
      <w:marTop w:val="0"/>
      <w:marBottom w:val="0"/>
      <w:divBdr>
        <w:top w:val="none" w:sz="0" w:space="0" w:color="auto"/>
        <w:left w:val="none" w:sz="0" w:space="0" w:color="auto"/>
        <w:bottom w:val="none" w:sz="0" w:space="0" w:color="auto"/>
        <w:right w:val="none" w:sz="0" w:space="0" w:color="auto"/>
      </w:divBdr>
    </w:div>
    <w:div w:id="2017880417">
      <w:bodyDiv w:val="1"/>
      <w:marLeft w:val="0"/>
      <w:marRight w:val="0"/>
      <w:marTop w:val="0"/>
      <w:marBottom w:val="0"/>
      <w:divBdr>
        <w:top w:val="none" w:sz="0" w:space="0" w:color="auto"/>
        <w:left w:val="none" w:sz="0" w:space="0" w:color="auto"/>
        <w:bottom w:val="none" w:sz="0" w:space="0" w:color="auto"/>
        <w:right w:val="none" w:sz="0" w:space="0" w:color="auto"/>
      </w:divBdr>
    </w:div>
    <w:div w:id="2105956697">
      <w:bodyDiv w:val="1"/>
      <w:marLeft w:val="0"/>
      <w:marRight w:val="0"/>
      <w:marTop w:val="0"/>
      <w:marBottom w:val="0"/>
      <w:divBdr>
        <w:top w:val="none" w:sz="0" w:space="0" w:color="auto"/>
        <w:left w:val="none" w:sz="0" w:space="0" w:color="auto"/>
        <w:bottom w:val="none" w:sz="0" w:space="0" w:color="auto"/>
        <w:right w:val="none" w:sz="0" w:space="0" w:color="auto"/>
      </w:divBdr>
    </w:div>
    <w:div w:id="2127262903">
      <w:bodyDiv w:val="1"/>
      <w:marLeft w:val="0"/>
      <w:marRight w:val="0"/>
      <w:marTop w:val="0"/>
      <w:marBottom w:val="0"/>
      <w:divBdr>
        <w:top w:val="none" w:sz="0" w:space="0" w:color="auto"/>
        <w:left w:val="none" w:sz="0" w:space="0" w:color="auto"/>
        <w:bottom w:val="none" w:sz="0" w:space="0" w:color="auto"/>
        <w:right w:val="none" w:sz="0" w:space="0" w:color="auto"/>
      </w:divBdr>
    </w:div>
    <w:div w:id="2133816317">
      <w:bodyDiv w:val="1"/>
      <w:marLeft w:val="0"/>
      <w:marRight w:val="0"/>
      <w:marTop w:val="0"/>
      <w:marBottom w:val="0"/>
      <w:divBdr>
        <w:top w:val="none" w:sz="0" w:space="0" w:color="auto"/>
        <w:left w:val="none" w:sz="0" w:space="0" w:color="auto"/>
        <w:bottom w:val="none" w:sz="0" w:space="0" w:color="auto"/>
        <w:right w:val="none" w:sz="0" w:space="0" w:color="auto"/>
      </w:divBdr>
    </w:div>
    <w:div w:id="214291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9D28F-1A98-4F17-8A2B-7586E56BE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3283</TotalTime>
  <Pages>14</Pages>
  <Words>5206</Words>
  <Characters>29679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cp:lastModifiedBy>
  <cp:revision>482</cp:revision>
  <cp:lastPrinted>2022-05-04T11:57:00Z</cp:lastPrinted>
  <dcterms:created xsi:type="dcterms:W3CDTF">2021-05-26T10:06:00Z</dcterms:created>
  <dcterms:modified xsi:type="dcterms:W3CDTF">2022-08-01T12:34:00Z</dcterms:modified>
</cp:coreProperties>
</file>